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D5C3B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ХАБАРОВСКОГО КРАЯ</w:t>
      </w:r>
    </w:p>
    <w:p w14:paraId="50882B22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КРАЕВОЕ ГОСУДАРСТВЕННОЕ БЮДЖЕТНОЕ </w:t>
      </w:r>
    </w:p>
    <w:p w14:paraId="12EBA02E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ОБРАЗОВАТЕЛЬНОЕ УЧРЕЖДЕНИЕ </w:t>
      </w:r>
    </w:p>
    <w:p w14:paraId="746CBC9B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>«ХАБАРОВСКИЙ ТЕХНИКУМ ТРАНСПОРТНЫХ ТЕХНОЛОГИЙ</w:t>
      </w:r>
    </w:p>
    <w:p w14:paraId="0A8C737C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ГЕРОЯ СОВЕТСКОГО СОЮЗА А.С. ПАНОВА»</w:t>
      </w:r>
    </w:p>
    <w:p w14:paraId="4937022F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E5BB05F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8A0A8B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0C37521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5712591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0BAF674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F8DA49F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7F1317D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047E6C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72D24B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DFA7803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CDAF317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6AC97B1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6442F27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0D1BA71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ОБЩЕПРОФЕССИОНАЛЬНОЙ ДИСЦИПЛИНЫ</w:t>
      </w:r>
    </w:p>
    <w:p w14:paraId="48EA61A2" w14:textId="77777777" w:rsidR="003E3B92" w:rsidRPr="003F5457" w:rsidRDefault="003E3B92" w:rsidP="003E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115676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ОП.07</w:t>
      </w:r>
      <w:r w:rsidRPr="00B11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</w:p>
    <w:p w14:paraId="6FA76683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54.01.20 </w:t>
      </w: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</w:p>
    <w:p w14:paraId="4B94D5A5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EEC669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56B9AB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FB0818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9F31CB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128261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486C05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01652C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99056E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99C43A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BEF00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61D779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2D8B6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B78278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C39945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62CB0E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CE0A41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BF3C5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98A12B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46DB82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97CC1D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FFD37" w14:textId="77777777" w:rsidR="000D350D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CDCEAD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3C8557" w14:textId="77777777" w:rsidR="000D350D" w:rsidRPr="00B113DB" w:rsidRDefault="000D350D" w:rsidP="000D3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</w:t>
      </w:r>
    </w:p>
    <w:p w14:paraId="335F85C1" w14:textId="77777777" w:rsidR="000D350D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E509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B11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</w:t>
      </w:r>
    </w:p>
    <w:p w14:paraId="64CFB664" w14:textId="77777777" w:rsidR="00E50996" w:rsidRPr="00E50996" w:rsidRDefault="00E50996" w:rsidP="00E5099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099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Программа дисциплины разработана на основе ФГО СПО по профессии </w:t>
      </w:r>
      <w:r w:rsidRPr="00E50996">
        <w:rPr>
          <w:rFonts w:ascii="Times New Roman" w:eastAsia="Times New Roman" w:hAnsi="Times New Roman" w:cs="Times New Roman"/>
          <w:sz w:val="28"/>
          <w:szCs w:val="28"/>
          <w:lang w:eastAsia="ru-RU"/>
        </w:rPr>
        <w:t>54.01.20 Графический дизайнер</w:t>
      </w:r>
      <w:r w:rsidRPr="00E50996">
        <w:rPr>
          <w:rFonts w:ascii="Times New Roman" w:eastAsia="Calibri" w:hAnsi="Times New Roman" w:cs="Times New Roman"/>
          <w:sz w:val="28"/>
          <w:szCs w:val="28"/>
          <w:lang w:eastAsia="ru-RU"/>
        </w:rPr>
        <w:t>, утвержденного Приказом Минобрнауки России от 09 декабря 2016 г. №1543, зарегистрировано в Минюсте России 23.12.2016 г. №44916)</w:t>
      </w:r>
    </w:p>
    <w:p w14:paraId="6BB9E253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9D6B04F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09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0A9D395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0996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Организация-разработчик: КГБ ПОУ ХТТТ</w:t>
      </w:r>
    </w:p>
    <w:p w14:paraId="23DE523C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2E56223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71366FE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0996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Разработчики программы:</w:t>
      </w:r>
    </w:p>
    <w:p w14:paraId="5E1903A5" w14:textId="77777777" w:rsidR="00E50996" w:rsidRPr="00AF23CD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09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AF23CD">
        <w:rPr>
          <w:rFonts w:ascii="Times New Roman" w:eastAsia="Calibri" w:hAnsi="Times New Roman" w:cs="Times New Roman"/>
          <w:sz w:val="28"/>
          <w:szCs w:val="28"/>
          <w:lang w:eastAsia="ru-RU"/>
        </w:rPr>
        <w:t>Преподаватель _______________ Навозов Н.Н.</w:t>
      </w:r>
    </w:p>
    <w:p w14:paraId="3024FD88" w14:textId="77777777" w:rsidR="00E50996" w:rsidRPr="00AF23CD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23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Преподаватель </w:t>
      </w:r>
      <w:r w:rsidRPr="00AF23C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_______________</w:t>
      </w:r>
      <w:r w:rsidRPr="00AF23CD">
        <w:rPr>
          <w:rFonts w:ascii="Times New Roman" w:eastAsia="Calibri" w:hAnsi="Times New Roman" w:cs="Times New Roman"/>
          <w:sz w:val="28"/>
          <w:szCs w:val="28"/>
          <w:lang w:eastAsia="ru-RU"/>
        </w:rPr>
        <w:t>Ходячих Д.А.</w:t>
      </w:r>
      <w:bookmarkStart w:id="0" w:name="_GoBack"/>
      <w:bookmarkEnd w:id="0"/>
    </w:p>
    <w:p w14:paraId="07547A01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E183283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0996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утверждена на заседании ПЦК Протокол от ___.___.______ №____</w:t>
      </w:r>
    </w:p>
    <w:p w14:paraId="442478A5" w14:textId="25F384C6" w:rsidR="00E50996" w:rsidRPr="00E50996" w:rsidRDefault="6F303BC8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6F303BC8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Председатель___________ Е.А. Кухаренко</w:t>
      </w:r>
    </w:p>
    <w:p w14:paraId="5043CB0F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DB46E2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0996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Согласовано:</w:t>
      </w:r>
    </w:p>
    <w:p w14:paraId="61E7B07E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09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И.о. зам. директора по УПР _____________ Т.О. Оспищева</w:t>
      </w:r>
    </w:p>
    <w:p w14:paraId="07459315" w14:textId="77777777" w:rsidR="00E50996" w:rsidRPr="00E50996" w:rsidRDefault="00E50996" w:rsidP="00E50996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537F28F" w14:textId="77777777" w:rsidR="00E50996" w:rsidRPr="00E50996" w:rsidRDefault="00E50996" w:rsidP="00E50996">
      <w:pPr>
        <w:spacing w:after="0" w:line="36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DFB9E20" w14:textId="77777777" w:rsidR="00E50996" w:rsidRPr="00E50996" w:rsidRDefault="00E50996" w:rsidP="00E509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DF9E56" w14:textId="77777777" w:rsidR="00E50996" w:rsidRPr="00E50996" w:rsidRDefault="00E50996" w:rsidP="00E50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4E871BC" w14:textId="77777777" w:rsidR="000D350D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44A5D23" w14:textId="77777777" w:rsidR="00E50996" w:rsidRDefault="00E50996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38610EB" w14:textId="77777777" w:rsidR="00E50996" w:rsidRDefault="00E50996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37805D2" w14:textId="77777777" w:rsidR="00E50996" w:rsidRDefault="00E50996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63F29E8" w14:textId="77777777" w:rsidR="00E50996" w:rsidRDefault="00E50996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B7B4B86" w14:textId="77777777" w:rsidR="00E50996" w:rsidRDefault="00E50996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A0FF5F2" w14:textId="77777777" w:rsidR="00E50996" w:rsidRDefault="00E50996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630AD66" w14:textId="77777777" w:rsidR="00E50996" w:rsidRDefault="00E50996" w:rsidP="000D350D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82928A" w14:textId="77777777" w:rsidR="000D350D" w:rsidRPr="00B113DB" w:rsidRDefault="000D350D" w:rsidP="000D350D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14:paraId="61829076" w14:textId="77777777" w:rsidR="000D350D" w:rsidRPr="00B113DB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</w:tblGrid>
      <w:tr w:rsidR="000D350D" w:rsidRPr="00B113DB" w14:paraId="2BA226A1" w14:textId="77777777" w:rsidTr="000D350D">
        <w:tc>
          <w:tcPr>
            <w:tcW w:w="7668" w:type="dxa"/>
            <w:shd w:val="clear" w:color="auto" w:fill="auto"/>
          </w:tcPr>
          <w:p w14:paraId="17AD93B2" w14:textId="77777777" w:rsidR="000D350D" w:rsidRPr="00B113DB" w:rsidRDefault="000D350D" w:rsidP="00DA46C4">
            <w:pPr>
              <w:keepNext/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D350D" w:rsidRPr="00B113DB" w14:paraId="22F764A5" w14:textId="77777777" w:rsidTr="000D350D">
        <w:tc>
          <w:tcPr>
            <w:tcW w:w="7668" w:type="dxa"/>
            <w:shd w:val="clear" w:color="auto" w:fill="auto"/>
            <w:vAlign w:val="center"/>
          </w:tcPr>
          <w:p w14:paraId="3BB90E28" w14:textId="77777777" w:rsidR="000D350D" w:rsidRPr="00B113DB" w:rsidRDefault="000D350D" w:rsidP="000D350D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общая характеристика  РаБОЧЕЙ ПРОГРАММЫ УЧЕБНОЙ ДИСЦИПЛИНЫ</w:t>
            </w:r>
          </w:p>
        </w:tc>
      </w:tr>
      <w:tr w:rsidR="000D350D" w:rsidRPr="00B113DB" w14:paraId="7602F0BA" w14:textId="77777777" w:rsidTr="000D350D">
        <w:tc>
          <w:tcPr>
            <w:tcW w:w="7668" w:type="dxa"/>
            <w:shd w:val="clear" w:color="auto" w:fill="auto"/>
            <w:vAlign w:val="center"/>
          </w:tcPr>
          <w:p w14:paraId="1426DC4B" w14:textId="77777777" w:rsidR="000D350D" w:rsidRPr="00B113DB" w:rsidRDefault="000D350D" w:rsidP="000D350D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</w:tr>
      <w:tr w:rsidR="000D350D" w:rsidRPr="00B113DB" w14:paraId="194F3397" w14:textId="77777777" w:rsidTr="000D350D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14:paraId="39C01A26" w14:textId="77777777" w:rsidR="000D350D" w:rsidRPr="00B113DB" w:rsidRDefault="000D350D" w:rsidP="000D350D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</w:tc>
      </w:tr>
      <w:tr w:rsidR="000D350D" w:rsidRPr="00B113DB" w14:paraId="3F4404A8" w14:textId="77777777" w:rsidTr="000D350D">
        <w:tc>
          <w:tcPr>
            <w:tcW w:w="7668" w:type="dxa"/>
            <w:shd w:val="clear" w:color="auto" w:fill="auto"/>
            <w:vAlign w:val="center"/>
          </w:tcPr>
          <w:p w14:paraId="13C10F2B" w14:textId="77777777" w:rsidR="000D350D" w:rsidRDefault="000D350D" w:rsidP="000D350D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384F4DBC" w14:textId="77777777" w:rsidR="00E50996" w:rsidRPr="00E50996" w:rsidRDefault="00E50996" w:rsidP="00E50996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50996">
              <w:rPr>
                <w:rFonts w:ascii="Times New Roman" w:hAnsi="Times New Roman"/>
                <w:sz w:val="24"/>
                <w:szCs w:val="24"/>
              </w:rPr>
              <w:t>ЛИСТ ИЗМЕНЕНИЙ И ДОПОЛНЕНИЙ, ВНЕСЕННЫХ В ПРОГРАММУ ДИСЦИПЛИНЫ</w:t>
            </w:r>
          </w:p>
          <w:p w14:paraId="0DE4B5B7" w14:textId="77777777" w:rsidR="00E50996" w:rsidRPr="00B113DB" w:rsidRDefault="00E50996" w:rsidP="00E50996">
            <w:pPr>
              <w:keepNext/>
              <w:autoSpaceDE w:val="0"/>
              <w:autoSpaceDN w:val="0"/>
              <w:spacing w:after="0" w:line="360" w:lineRule="auto"/>
              <w:ind w:left="64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66204FF1" w14:textId="77777777" w:rsidR="000D350D" w:rsidRPr="00B113DB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BF0D7D" w14:textId="77777777" w:rsidR="000D350D" w:rsidRPr="00B113DB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E80BE45" w14:textId="77777777" w:rsidR="000D350D" w:rsidRDefault="000D350D" w:rsidP="000D35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Pr="00446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РАБОЧЕЙ ПРО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ГРАММЫ УЧЕБНОЙ ДИСЦИПЛИНЫ</w:t>
      </w:r>
    </w:p>
    <w:p w14:paraId="0A6959E7" w14:textId="77777777" w:rsidR="000D350D" w:rsidRDefault="00095EF8" w:rsidP="000D35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94AA4FA" w14:textId="77777777" w:rsidR="000D350D" w:rsidRPr="00B113DB" w:rsidRDefault="000D350D" w:rsidP="000D350D">
      <w:pPr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программы:</w:t>
      </w:r>
    </w:p>
    <w:p w14:paraId="29246D91" w14:textId="77777777" w:rsidR="000D350D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«Физическая культура</w:t>
      </w: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профессиональной образовательной программы в соответствии с ФГОС по профессии СПО </w:t>
      </w:r>
      <w:r w:rsidRPr="00B11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54.01.20</w:t>
      </w:r>
      <w:r w:rsidRPr="00B11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62F1B3" w14:textId="77777777" w:rsidR="000D350D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2BF478" w14:textId="77777777" w:rsidR="000D350D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0D35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«Физическая культура» относится к общепрофессиональному циклу примерной основной программы и имеет практико-ориентированную направленность. В ходе преподавания учебной дисциплины осуществляются межпредметные связи с дисциплиной «Безопасность жизнедеятельности», с профессиональными модулями ПМ.01 Разработка технического задания на продукт графического дизайна, ПМ.02 Создание графических дизайн -  макетов, ПМ.03 Подготовка дизайн - макета к печати (публикации), ПМ.04 Организация личного профессионального развития и обучения на рабочем месте.</w:t>
      </w:r>
    </w:p>
    <w:p w14:paraId="02F2C34E" w14:textId="77777777" w:rsidR="000D350D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977711" w14:textId="77777777" w:rsidR="000D350D" w:rsidRPr="000D350D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tbl>
      <w:tblPr>
        <w:tblW w:w="96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4253"/>
        <w:gridCol w:w="3396"/>
      </w:tblGrid>
      <w:tr w:rsidR="000D350D" w:rsidRPr="000D350D" w14:paraId="61624606" w14:textId="77777777" w:rsidTr="000D350D">
        <w:trPr>
          <w:trHeight w:val="282"/>
        </w:trPr>
        <w:tc>
          <w:tcPr>
            <w:tcW w:w="2014" w:type="dxa"/>
            <w:hideMark/>
          </w:tcPr>
          <w:p w14:paraId="16F3438D" w14:textId="77777777" w:rsidR="000D350D" w:rsidRPr="000D350D" w:rsidRDefault="000D350D" w:rsidP="000D35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 ПК, ОК</w:t>
            </w:r>
          </w:p>
        </w:tc>
        <w:tc>
          <w:tcPr>
            <w:tcW w:w="4253" w:type="dxa"/>
            <w:hideMark/>
          </w:tcPr>
          <w:p w14:paraId="3DC22489" w14:textId="77777777" w:rsidR="000D350D" w:rsidRPr="000D350D" w:rsidRDefault="000D350D" w:rsidP="000D35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396" w:type="dxa"/>
            <w:hideMark/>
          </w:tcPr>
          <w:p w14:paraId="679DEB98" w14:textId="77777777" w:rsidR="000D350D" w:rsidRPr="000D350D" w:rsidRDefault="000D350D" w:rsidP="000D35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</w:t>
            </w:r>
          </w:p>
        </w:tc>
      </w:tr>
      <w:tr w:rsidR="000D350D" w:rsidRPr="000D350D" w14:paraId="6B452861" w14:textId="77777777" w:rsidTr="000D350D">
        <w:tc>
          <w:tcPr>
            <w:tcW w:w="2014" w:type="dxa"/>
            <w:hideMark/>
          </w:tcPr>
          <w:p w14:paraId="49190D14" w14:textId="77777777" w:rsidR="000D350D" w:rsidRPr="000D350D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</w:tc>
        <w:tc>
          <w:tcPr>
            <w:tcW w:w="4253" w:type="dxa"/>
            <w:hideMark/>
          </w:tcPr>
          <w:p w14:paraId="6677769D" w14:textId="77777777" w:rsidR="000D350D" w:rsidRPr="000D350D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5B8E9CA7" w14:textId="77777777" w:rsidR="000D350D" w:rsidRPr="000D350D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составить план действия; определить необходимые ресурсы;</w:t>
            </w:r>
          </w:p>
          <w:p w14:paraId="12A88130" w14:textId="77777777" w:rsidR="000D350D" w:rsidRPr="000D350D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396" w:type="dxa"/>
            <w:hideMark/>
          </w:tcPr>
          <w:p w14:paraId="685D72AB" w14:textId="77777777" w:rsidR="000D350D" w:rsidRPr="000D350D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</w:t>
            </w:r>
            <w:r w:rsidRPr="000D3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252057B" w14:textId="77777777" w:rsidR="000D350D" w:rsidRPr="000D350D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0D350D" w:rsidRPr="000D350D" w14:paraId="7459DF20" w14:textId="77777777" w:rsidTr="000D350D">
        <w:tc>
          <w:tcPr>
            <w:tcW w:w="2014" w:type="dxa"/>
            <w:hideMark/>
          </w:tcPr>
          <w:p w14:paraId="15696CC4" w14:textId="77777777" w:rsidR="000D350D" w:rsidRPr="000D350D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ОК 04</w:t>
            </w:r>
          </w:p>
        </w:tc>
        <w:tc>
          <w:tcPr>
            <w:tcW w:w="4253" w:type="dxa"/>
            <w:hideMark/>
          </w:tcPr>
          <w:p w14:paraId="2AAA6A75" w14:textId="77777777" w:rsidR="000D350D" w:rsidRPr="000D350D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396" w:type="dxa"/>
            <w:hideMark/>
          </w:tcPr>
          <w:p w14:paraId="33FFB8EE" w14:textId="77777777" w:rsidR="000D350D" w:rsidRPr="000D350D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0D350D" w:rsidRPr="000D350D" w14:paraId="6C93F81B" w14:textId="77777777" w:rsidTr="000D350D">
        <w:tc>
          <w:tcPr>
            <w:tcW w:w="2014" w:type="dxa"/>
            <w:hideMark/>
          </w:tcPr>
          <w:p w14:paraId="060807A1" w14:textId="77777777" w:rsidR="000D350D" w:rsidRPr="000D350D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06</w:t>
            </w:r>
          </w:p>
        </w:tc>
        <w:tc>
          <w:tcPr>
            <w:tcW w:w="4253" w:type="dxa"/>
            <w:hideMark/>
          </w:tcPr>
          <w:p w14:paraId="14B7C1B9" w14:textId="77777777" w:rsidR="000D350D" w:rsidRPr="000D350D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описывать значимость своей профессии</w:t>
            </w:r>
          </w:p>
        </w:tc>
        <w:tc>
          <w:tcPr>
            <w:tcW w:w="3396" w:type="dxa"/>
            <w:hideMark/>
          </w:tcPr>
          <w:p w14:paraId="19860B1D" w14:textId="77777777" w:rsidR="000D350D" w:rsidRPr="000D350D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</w:t>
            </w:r>
          </w:p>
        </w:tc>
      </w:tr>
      <w:tr w:rsidR="000D350D" w:rsidRPr="000D350D" w14:paraId="406B4881" w14:textId="77777777" w:rsidTr="000D350D">
        <w:tc>
          <w:tcPr>
            <w:tcW w:w="2014" w:type="dxa"/>
            <w:hideMark/>
          </w:tcPr>
          <w:p w14:paraId="7D10FC6C" w14:textId="77777777" w:rsidR="000D350D" w:rsidRPr="000D350D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08</w:t>
            </w:r>
          </w:p>
        </w:tc>
        <w:tc>
          <w:tcPr>
            <w:tcW w:w="4253" w:type="dxa"/>
          </w:tcPr>
          <w:p w14:paraId="03F9F5D3" w14:textId="77777777" w:rsidR="000D350D" w:rsidRPr="000D350D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</w:t>
            </w:r>
          </w:p>
          <w:p w14:paraId="680A4E5D" w14:textId="77777777" w:rsidR="000D350D" w:rsidRPr="000D350D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396" w:type="dxa"/>
            <w:hideMark/>
          </w:tcPr>
          <w:p w14:paraId="2F13E794" w14:textId="77777777" w:rsidR="000D350D" w:rsidRPr="000D350D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D350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</w:tr>
    </w:tbl>
    <w:p w14:paraId="19219836" w14:textId="77777777" w:rsidR="000D350D" w:rsidRPr="000D350D" w:rsidRDefault="000D350D" w:rsidP="000D35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270AE5" w14:textId="1AD4B1C1" w:rsidR="000D350D" w:rsidRPr="00B113DB" w:rsidRDefault="000D350D" w:rsidP="000D3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113D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1.4 </w:t>
      </w:r>
      <w:r w:rsidR="003E3B92">
        <w:rPr>
          <w:rFonts w:ascii="Times New Roman" w:eastAsia="Calibri" w:hAnsi="Times New Roman" w:cs="Times New Roman"/>
          <w:b/>
          <w:bCs/>
          <w:sz w:val="28"/>
          <w:szCs w:val="28"/>
        </w:rPr>
        <w:t>К</w:t>
      </w:r>
      <w:r w:rsidRPr="00B113DB">
        <w:rPr>
          <w:rFonts w:ascii="Times New Roman" w:eastAsia="Calibri" w:hAnsi="Times New Roman" w:cs="Times New Roman"/>
          <w:b/>
          <w:bCs/>
          <w:sz w:val="28"/>
          <w:szCs w:val="28"/>
        </w:rPr>
        <w:t>оличество часов на освоение программы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113DB">
        <w:rPr>
          <w:rFonts w:ascii="Times New Roman" w:eastAsia="Calibri" w:hAnsi="Times New Roman" w:cs="Times New Roman"/>
          <w:b/>
          <w:bCs/>
          <w:sz w:val="28"/>
          <w:szCs w:val="28"/>
        </w:rPr>
        <w:t>учебной дисциплины:</w:t>
      </w:r>
    </w:p>
    <w:p w14:paraId="54398BB2" w14:textId="77777777" w:rsidR="000D350D" w:rsidRPr="00B113DB" w:rsidRDefault="000D350D" w:rsidP="000D3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всего</w:t>
      </w:r>
      <w:r w:rsidRPr="00B113DB">
        <w:rPr>
          <w:rFonts w:ascii="Times New Roman" w:eastAsia="Calibri" w:hAnsi="Times New Roman" w:cs="Times New Roman"/>
          <w:sz w:val="28"/>
          <w:szCs w:val="28"/>
        </w:rPr>
        <w:t xml:space="preserve"> учебной нагрузки обучающег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ося </w:t>
      </w:r>
      <w:r w:rsidR="00095EF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60 час</w:t>
      </w:r>
      <w:r w:rsidR="00095EF8">
        <w:rPr>
          <w:rFonts w:ascii="Times New Roman" w:eastAsia="Calibri" w:hAnsi="Times New Roman" w:cs="Times New Roman"/>
          <w:sz w:val="28"/>
          <w:szCs w:val="28"/>
        </w:rPr>
        <w:t>ов</w:t>
      </w:r>
      <w:r w:rsidRPr="00B113DB">
        <w:rPr>
          <w:rFonts w:ascii="Times New Roman" w:eastAsia="Calibri" w:hAnsi="Times New Roman" w:cs="Times New Roman"/>
          <w:sz w:val="28"/>
          <w:szCs w:val="28"/>
        </w:rPr>
        <w:t>, в том числе:</w:t>
      </w:r>
    </w:p>
    <w:p w14:paraId="5D74D895" w14:textId="77777777" w:rsidR="000D350D" w:rsidRPr="00B113DB" w:rsidRDefault="000D350D" w:rsidP="000D3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13DB">
        <w:rPr>
          <w:rFonts w:ascii="Times New Roman" w:eastAsia="Calibri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 w:rsidR="00095EF8">
        <w:rPr>
          <w:rFonts w:ascii="Times New Roman" w:eastAsia="Calibri" w:hAnsi="Times New Roman" w:cs="Times New Roman"/>
          <w:sz w:val="28"/>
          <w:szCs w:val="28"/>
        </w:rPr>
        <w:t>-</w:t>
      </w:r>
      <w:r w:rsidRPr="00B113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40</w:t>
      </w:r>
      <w:r w:rsidRPr="00B113DB">
        <w:rPr>
          <w:rFonts w:ascii="Times New Roman" w:eastAsia="Calibri" w:hAnsi="Times New Roman" w:cs="Times New Roman"/>
          <w:sz w:val="28"/>
          <w:szCs w:val="28"/>
        </w:rPr>
        <w:t xml:space="preserve"> часов;</w:t>
      </w:r>
    </w:p>
    <w:p w14:paraId="50A85D1B" w14:textId="77777777" w:rsidR="000D350D" w:rsidRPr="00B113DB" w:rsidRDefault="000D350D" w:rsidP="000D350D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13DB">
        <w:rPr>
          <w:rFonts w:ascii="Times New Roman" w:eastAsia="Calibri" w:hAnsi="Times New Roman" w:cs="Times New Roman"/>
          <w:sz w:val="28"/>
          <w:szCs w:val="28"/>
        </w:rPr>
        <w:t>самостоя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тельной работы обучающегося </w:t>
      </w:r>
      <w:r w:rsidR="00095EF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 часов</w:t>
      </w:r>
      <w:r w:rsidRPr="00B113D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96FEF7D" w14:textId="77777777" w:rsidR="000D350D" w:rsidRDefault="000D350D" w:rsidP="000D35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94DBDC" w14:textId="77777777" w:rsidR="000D350D" w:rsidRPr="000D350D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9D0D3C" w14:textId="77777777" w:rsidR="00FD1107" w:rsidRPr="000D350D" w:rsidRDefault="00FD1107" w:rsidP="000D350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D350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 w:type="page"/>
      </w:r>
    </w:p>
    <w:p w14:paraId="015DB353" w14:textId="77777777" w:rsidR="000D350D" w:rsidRPr="00B113DB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100C5B58" w14:textId="77777777" w:rsidR="000D350D" w:rsidRPr="00B113DB" w:rsidRDefault="00095EF8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0493896" w14:textId="77777777" w:rsidR="000D350D" w:rsidRPr="00B113DB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1" w:firstLine="91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Объем учебной дисциплины и виды учебной работы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0D350D" w:rsidRPr="00B113DB" w14:paraId="2E191FF6" w14:textId="77777777" w:rsidTr="000D350D">
        <w:trPr>
          <w:trHeight w:val="460"/>
        </w:trPr>
        <w:tc>
          <w:tcPr>
            <w:tcW w:w="7904" w:type="dxa"/>
          </w:tcPr>
          <w:p w14:paraId="1302232B" w14:textId="77777777" w:rsidR="000D350D" w:rsidRPr="00B113DB" w:rsidRDefault="000D350D" w:rsidP="000D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64" w:type="dxa"/>
          </w:tcPr>
          <w:p w14:paraId="1B8BD80A" w14:textId="77777777" w:rsidR="000D350D" w:rsidRPr="00B113DB" w:rsidRDefault="000D350D" w:rsidP="000D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0D350D" w:rsidRPr="00B113DB" w14:paraId="71CC4298" w14:textId="77777777" w:rsidTr="000D350D">
        <w:trPr>
          <w:trHeight w:val="285"/>
        </w:trPr>
        <w:tc>
          <w:tcPr>
            <w:tcW w:w="7904" w:type="dxa"/>
          </w:tcPr>
          <w:p w14:paraId="5B3B764E" w14:textId="77777777" w:rsidR="000D350D" w:rsidRPr="00B113DB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учебной нагрузки </w:t>
            </w:r>
          </w:p>
        </w:tc>
        <w:tc>
          <w:tcPr>
            <w:tcW w:w="1564" w:type="dxa"/>
          </w:tcPr>
          <w:p w14:paraId="174B1212" w14:textId="77777777" w:rsidR="000D350D" w:rsidRPr="00B113DB" w:rsidRDefault="000D350D" w:rsidP="000D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0D350D" w:rsidRPr="00B113DB" w14:paraId="7BDB25C6" w14:textId="77777777" w:rsidTr="000D350D">
        <w:tc>
          <w:tcPr>
            <w:tcW w:w="7904" w:type="dxa"/>
          </w:tcPr>
          <w:p w14:paraId="537748BB" w14:textId="77777777" w:rsidR="000D350D" w:rsidRPr="00B113DB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564" w:type="dxa"/>
          </w:tcPr>
          <w:p w14:paraId="704A35C2" w14:textId="77777777" w:rsidR="000D350D" w:rsidRPr="00B113DB" w:rsidRDefault="000D350D" w:rsidP="000D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0D350D" w:rsidRPr="00B113DB" w14:paraId="640F6167" w14:textId="77777777" w:rsidTr="000D350D">
        <w:tc>
          <w:tcPr>
            <w:tcW w:w="7904" w:type="dxa"/>
          </w:tcPr>
          <w:p w14:paraId="3FB59087" w14:textId="77777777" w:rsidR="000D350D" w:rsidRPr="00B113DB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14:paraId="54CD245A" w14:textId="77777777" w:rsidR="000D350D" w:rsidRPr="00B113DB" w:rsidRDefault="000D350D" w:rsidP="000D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50D" w:rsidRPr="00B113DB" w14:paraId="501786D6" w14:textId="77777777" w:rsidTr="000D350D">
        <w:tc>
          <w:tcPr>
            <w:tcW w:w="7904" w:type="dxa"/>
          </w:tcPr>
          <w:p w14:paraId="394374D4" w14:textId="77777777" w:rsidR="000D350D" w:rsidRPr="00B113DB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564" w:type="dxa"/>
          </w:tcPr>
          <w:p w14:paraId="18F999B5" w14:textId="77777777" w:rsidR="000D350D" w:rsidRPr="00B113DB" w:rsidRDefault="000D350D" w:rsidP="000D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D350D" w:rsidRPr="00B113DB" w14:paraId="62882179" w14:textId="77777777" w:rsidTr="000D350D">
        <w:tc>
          <w:tcPr>
            <w:tcW w:w="7904" w:type="dxa"/>
          </w:tcPr>
          <w:p w14:paraId="785A1A92" w14:textId="77777777" w:rsidR="000D350D" w:rsidRPr="00B113DB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564" w:type="dxa"/>
          </w:tcPr>
          <w:p w14:paraId="0CD124DB" w14:textId="77777777" w:rsidR="000D350D" w:rsidRPr="00B113DB" w:rsidRDefault="000D350D" w:rsidP="000D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38</w:t>
            </w:r>
          </w:p>
        </w:tc>
      </w:tr>
      <w:tr w:rsidR="000D350D" w:rsidRPr="00B113DB" w14:paraId="2E370C6D" w14:textId="77777777" w:rsidTr="000D350D">
        <w:tc>
          <w:tcPr>
            <w:tcW w:w="7904" w:type="dxa"/>
          </w:tcPr>
          <w:p w14:paraId="508B03EC" w14:textId="77777777" w:rsidR="000D350D" w:rsidRPr="00B113DB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14:paraId="5007C906" w14:textId="77777777" w:rsidR="000D350D" w:rsidRPr="00B113DB" w:rsidRDefault="000D350D" w:rsidP="000D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0D350D" w:rsidRPr="00B113DB" w14:paraId="57DB947A" w14:textId="77777777" w:rsidTr="000D350D">
        <w:tc>
          <w:tcPr>
            <w:tcW w:w="7904" w:type="dxa"/>
          </w:tcPr>
          <w:p w14:paraId="54D7F81A" w14:textId="77777777" w:rsidR="000D350D" w:rsidRPr="00B113DB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14:paraId="1231BE67" w14:textId="77777777" w:rsidR="000D350D" w:rsidRPr="00B113DB" w:rsidRDefault="000D350D" w:rsidP="000D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50D" w:rsidRPr="00B113DB" w14:paraId="7FB40773" w14:textId="77777777" w:rsidTr="000D350D">
        <w:tc>
          <w:tcPr>
            <w:tcW w:w="7904" w:type="dxa"/>
          </w:tcPr>
          <w:p w14:paraId="3E234840" w14:textId="77777777" w:rsidR="000D350D" w:rsidRPr="00B113DB" w:rsidRDefault="000D350D" w:rsidP="000D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564" w:type="dxa"/>
          </w:tcPr>
          <w:p w14:paraId="36FEB5B0" w14:textId="77777777" w:rsidR="000D350D" w:rsidRPr="00B113DB" w:rsidRDefault="000D350D" w:rsidP="000D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50D" w:rsidRPr="00B113DB" w14:paraId="1D200DB8" w14:textId="77777777" w:rsidTr="000D350D">
        <w:tc>
          <w:tcPr>
            <w:tcW w:w="9468" w:type="dxa"/>
            <w:gridSpan w:val="2"/>
          </w:tcPr>
          <w:p w14:paraId="2A8974B0" w14:textId="77777777" w:rsidR="000D350D" w:rsidRPr="00B113DB" w:rsidRDefault="000D350D" w:rsidP="000D3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аттеста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ция в форме зачета</w:t>
            </w:r>
          </w:p>
        </w:tc>
      </w:tr>
    </w:tbl>
    <w:p w14:paraId="30D7AA69" w14:textId="77777777" w:rsidR="000D350D" w:rsidRPr="00B113DB" w:rsidRDefault="000D350D" w:rsidP="000D3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96D064" w14:textId="77777777" w:rsidR="000D350D" w:rsidRDefault="000D350D" w:rsidP="000D35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FF1C98" w14:textId="77777777" w:rsidR="000D350D" w:rsidRDefault="000D350D" w:rsidP="000D35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072C0D" w14:textId="77777777" w:rsidR="000D350D" w:rsidRDefault="000D350D" w:rsidP="00FD110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A21919" w14:textId="77777777" w:rsidR="000D350D" w:rsidRDefault="000D350D" w:rsidP="00FD110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D18F9B" w14:textId="77777777" w:rsidR="00FD1107" w:rsidRPr="00FD1107" w:rsidRDefault="00FD1107" w:rsidP="00FD1107">
      <w:pPr>
        <w:spacing w:after="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FD1107" w:rsidRPr="00FD1107">
          <w:pgSz w:w="11906" w:h="16838"/>
          <w:pgMar w:top="1134" w:right="850" w:bottom="1134" w:left="1701" w:header="708" w:footer="708" w:gutter="0"/>
          <w:cols w:space="720"/>
        </w:sectPr>
      </w:pPr>
    </w:p>
    <w:p w14:paraId="1095B3F0" w14:textId="77777777" w:rsidR="00FD1107" w:rsidRDefault="00FD1107" w:rsidP="000D350D">
      <w:pPr>
        <w:spacing w:after="20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3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</w:t>
      </w:r>
      <w:r w:rsidR="000D3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плины «Физическая культура</w:t>
      </w:r>
      <w:r w:rsidRPr="000D3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502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8237"/>
        <w:gridCol w:w="2094"/>
        <w:gridCol w:w="1960"/>
      </w:tblGrid>
      <w:tr w:rsidR="00922CCF" w:rsidRPr="00095EF8" w14:paraId="3EBF3EB3" w14:textId="77777777" w:rsidTr="00095EF8">
        <w:trPr>
          <w:trHeight w:val="20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A156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1766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B9F6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A7C4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Осваиваемые элементы компетенций</w:t>
            </w:r>
          </w:p>
        </w:tc>
      </w:tr>
      <w:tr w:rsidR="00922CCF" w:rsidRPr="00095EF8" w14:paraId="6E71BFDA" w14:textId="77777777" w:rsidTr="00095EF8">
        <w:trPr>
          <w:trHeight w:val="20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41BE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51B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5EC4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DEE6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922CCF" w:rsidRPr="00095EF8" w14:paraId="7151E0D1" w14:textId="77777777" w:rsidTr="00095EF8">
        <w:trPr>
          <w:trHeight w:val="20"/>
        </w:trPr>
        <w:tc>
          <w:tcPr>
            <w:tcW w:w="5000" w:type="pct"/>
            <w:gridSpan w:val="4"/>
            <w:hideMark/>
          </w:tcPr>
          <w:p w14:paraId="4C4DA193" w14:textId="77777777" w:rsidR="00922CCF" w:rsidRPr="00095EF8" w:rsidRDefault="00922CCF" w:rsidP="00095EF8">
            <w:pPr>
              <w:tabs>
                <w:tab w:val="left" w:pos="110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Теоретические основы физической культуры</w:t>
            </w:r>
          </w:p>
        </w:tc>
      </w:tr>
      <w:tr w:rsidR="00922CCF" w:rsidRPr="00095EF8" w14:paraId="611CBC92" w14:textId="77777777" w:rsidTr="00095EF8">
        <w:trPr>
          <w:trHeight w:val="20"/>
        </w:trPr>
        <w:tc>
          <w:tcPr>
            <w:tcW w:w="828" w:type="pct"/>
            <w:vMerge w:val="restart"/>
            <w:hideMark/>
          </w:tcPr>
          <w:p w14:paraId="2F6165FC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Тема 1.1.  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в общекультурной и профессиональной подготовке студентов </w:t>
            </w:r>
          </w:p>
        </w:tc>
        <w:tc>
          <w:tcPr>
            <w:tcW w:w="2799" w:type="pct"/>
            <w:hideMark/>
          </w:tcPr>
          <w:p w14:paraId="40A05CBD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718" w:type="pct"/>
            <w:hideMark/>
          </w:tcPr>
          <w:p w14:paraId="56B20A0C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 w:val="restart"/>
            <w:hideMark/>
          </w:tcPr>
          <w:p w14:paraId="158E623E" w14:textId="77777777" w:rsidR="00922CCF" w:rsidRPr="00095EF8" w:rsidRDefault="00922CCF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01, </w:t>
            </w:r>
          </w:p>
          <w:p w14:paraId="5FA86581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04, </w:t>
            </w:r>
          </w:p>
          <w:p w14:paraId="49551E85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06, </w:t>
            </w:r>
          </w:p>
          <w:p w14:paraId="39F4B0D9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08</w:t>
            </w:r>
          </w:p>
        </w:tc>
      </w:tr>
      <w:tr w:rsidR="00922CCF" w:rsidRPr="00095EF8" w14:paraId="46FAFC9A" w14:textId="77777777" w:rsidTr="00095EF8">
        <w:trPr>
          <w:trHeight w:val="889"/>
        </w:trPr>
        <w:tc>
          <w:tcPr>
            <w:tcW w:w="828" w:type="pct"/>
            <w:vMerge/>
            <w:vAlign w:val="center"/>
            <w:hideMark/>
          </w:tcPr>
          <w:p w14:paraId="238601FE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063BA4DD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Физическая культура и личность профессионала.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718" w:type="pct"/>
            <w:hideMark/>
          </w:tcPr>
          <w:p w14:paraId="249FAAB8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0F3CABC7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2CCF" w:rsidRPr="00095EF8" w14:paraId="69353B40" w14:textId="77777777" w:rsidTr="00095EF8">
        <w:trPr>
          <w:trHeight w:val="20"/>
        </w:trPr>
        <w:tc>
          <w:tcPr>
            <w:tcW w:w="828" w:type="pct"/>
            <w:vMerge w:val="restart"/>
            <w:hideMark/>
          </w:tcPr>
          <w:p w14:paraId="309A077E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1.2.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Основы методики самостоятельных занятий физическими упражнениями</w:t>
            </w:r>
          </w:p>
        </w:tc>
        <w:tc>
          <w:tcPr>
            <w:tcW w:w="2799" w:type="pct"/>
            <w:hideMark/>
          </w:tcPr>
          <w:p w14:paraId="123213C3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718" w:type="pct"/>
            <w:hideMark/>
          </w:tcPr>
          <w:p w14:paraId="19F14E3C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 w:val="restart"/>
            <w:hideMark/>
          </w:tcPr>
          <w:p w14:paraId="0EF1F60E" w14:textId="77777777" w:rsidR="00922CCF" w:rsidRPr="00095EF8" w:rsidRDefault="00922CCF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01, </w:t>
            </w:r>
          </w:p>
          <w:p w14:paraId="27D10997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04, </w:t>
            </w:r>
          </w:p>
          <w:p w14:paraId="71BEC1C0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06, </w:t>
            </w:r>
          </w:p>
          <w:p w14:paraId="15489850" w14:textId="77777777" w:rsidR="00922CCF" w:rsidRPr="00095EF8" w:rsidRDefault="00922CCF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08</w:t>
            </w:r>
          </w:p>
        </w:tc>
      </w:tr>
      <w:tr w:rsidR="00922CCF" w:rsidRPr="00095EF8" w14:paraId="37817321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5B08B5D1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07A1D873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Мотивация и целенаправленность самостоятельных занятий, их формы и содержание</w:t>
            </w:r>
          </w:p>
        </w:tc>
        <w:tc>
          <w:tcPr>
            <w:tcW w:w="718" w:type="pct"/>
            <w:hideMark/>
          </w:tcPr>
          <w:p w14:paraId="065D2414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16DEB4AB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6F062488" w14:textId="77777777" w:rsidTr="00095EF8">
        <w:trPr>
          <w:trHeight w:val="20"/>
        </w:trPr>
        <w:tc>
          <w:tcPr>
            <w:tcW w:w="3627" w:type="pct"/>
            <w:gridSpan w:val="2"/>
            <w:hideMark/>
          </w:tcPr>
          <w:p w14:paraId="6A1AE09D" w14:textId="77777777" w:rsidR="00922CCF" w:rsidRPr="00095EF8" w:rsidRDefault="00922CCF" w:rsidP="00095EF8">
            <w:pPr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2. </w:t>
            </w:r>
            <w:r w:rsidRPr="00095E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основы формирования физической культуры личности</w:t>
            </w:r>
          </w:p>
        </w:tc>
        <w:tc>
          <w:tcPr>
            <w:tcW w:w="718" w:type="pct"/>
            <w:hideMark/>
          </w:tcPr>
          <w:p w14:paraId="0AD9C6F4" w14:textId="77777777" w:rsidR="00922CCF" w:rsidRPr="00095EF8" w:rsidRDefault="00922CCF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116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5" w:type="pct"/>
          </w:tcPr>
          <w:p w14:paraId="4B1F511A" w14:textId="77777777" w:rsidR="00922CCF" w:rsidRPr="00095EF8" w:rsidRDefault="00922CCF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116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55A449F6" w14:textId="77777777" w:rsidTr="00095EF8">
        <w:trPr>
          <w:trHeight w:val="20"/>
        </w:trPr>
        <w:tc>
          <w:tcPr>
            <w:tcW w:w="828" w:type="pct"/>
            <w:vMerge w:val="restart"/>
            <w:tcBorders>
              <w:top w:val="nil"/>
            </w:tcBorders>
            <w:hideMark/>
          </w:tcPr>
          <w:p w14:paraId="2C35D9DB" w14:textId="77777777" w:rsidR="00922CCF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2.1. Легкая атлетика. Кроссовая подготовка</w:t>
            </w:r>
          </w:p>
        </w:tc>
        <w:tc>
          <w:tcPr>
            <w:tcW w:w="2799" w:type="pct"/>
            <w:hideMark/>
          </w:tcPr>
          <w:p w14:paraId="6C123789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Тематика практических занятий</w:t>
            </w:r>
          </w:p>
        </w:tc>
        <w:tc>
          <w:tcPr>
            <w:tcW w:w="718" w:type="pct"/>
            <w:hideMark/>
          </w:tcPr>
          <w:p w14:paraId="29B4EA11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5" w:type="pct"/>
            <w:vMerge w:val="restart"/>
            <w:hideMark/>
          </w:tcPr>
          <w:p w14:paraId="417D832B" w14:textId="77777777" w:rsidR="00140E38" w:rsidRPr="00095EF8" w:rsidRDefault="00140E38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01, </w:t>
            </w:r>
          </w:p>
          <w:p w14:paraId="6BF6AA6B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04, </w:t>
            </w:r>
          </w:p>
          <w:p w14:paraId="3F206FEB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06, </w:t>
            </w:r>
          </w:p>
          <w:p w14:paraId="541011BA" w14:textId="77777777" w:rsidR="00922CCF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08</w:t>
            </w:r>
          </w:p>
        </w:tc>
      </w:tr>
      <w:tr w:rsidR="00922CCF" w:rsidRPr="00095EF8" w14:paraId="23C76F3B" w14:textId="77777777" w:rsidTr="00095EF8">
        <w:trPr>
          <w:trHeight w:val="20"/>
        </w:trPr>
        <w:tc>
          <w:tcPr>
            <w:tcW w:w="828" w:type="pct"/>
            <w:vMerge/>
            <w:tcBorders>
              <w:top w:val="nil"/>
            </w:tcBorders>
            <w:vAlign w:val="center"/>
            <w:hideMark/>
          </w:tcPr>
          <w:p w14:paraId="65F9C3DC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3C759EB5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1.Практическое занятие «Техника безопасности по лёгкой атлетике»</w:t>
            </w:r>
          </w:p>
        </w:tc>
        <w:tc>
          <w:tcPr>
            <w:tcW w:w="718" w:type="pct"/>
            <w:hideMark/>
          </w:tcPr>
          <w:p w14:paraId="2E32D521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5023141B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081B19B9" w14:textId="77777777" w:rsidTr="00095EF8">
        <w:trPr>
          <w:trHeight w:val="20"/>
        </w:trPr>
        <w:tc>
          <w:tcPr>
            <w:tcW w:w="828" w:type="pct"/>
            <w:vMerge/>
            <w:tcBorders>
              <w:top w:val="nil"/>
            </w:tcBorders>
            <w:vAlign w:val="center"/>
            <w:hideMark/>
          </w:tcPr>
          <w:p w14:paraId="1F3B1409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6E6B9D6E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2.Практическое занятие «Обучение технике низкого, высокого старта»</w:t>
            </w:r>
          </w:p>
        </w:tc>
        <w:tc>
          <w:tcPr>
            <w:tcW w:w="718" w:type="pct"/>
            <w:hideMark/>
          </w:tcPr>
          <w:p w14:paraId="0C50080F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562C75D1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6E1C7007" w14:textId="77777777" w:rsidTr="00095EF8">
        <w:trPr>
          <w:trHeight w:val="20"/>
        </w:trPr>
        <w:tc>
          <w:tcPr>
            <w:tcW w:w="828" w:type="pct"/>
            <w:vMerge/>
            <w:tcBorders>
              <w:top w:val="nil"/>
            </w:tcBorders>
            <w:vAlign w:val="center"/>
            <w:hideMark/>
          </w:tcPr>
          <w:p w14:paraId="664355AD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3339DDF7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3.Практическое занятие «Обучение прыжку в длину с места, с разбега»</w:t>
            </w:r>
          </w:p>
        </w:tc>
        <w:tc>
          <w:tcPr>
            <w:tcW w:w="718" w:type="pct"/>
            <w:hideMark/>
          </w:tcPr>
          <w:p w14:paraId="050B3AD0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1A965116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7C52E7E4" w14:textId="77777777" w:rsidTr="00095EF8">
        <w:trPr>
          <w:trHeight w:val="20"/>
        </w:trPr>
        <w:tc>
          <w:tcPr>
            <w:tcW w:w="828" w:type="pct"/>
            <w:vMerge/>
            <w:tcBorders>
              <w:top w:val="nil"/>
            </w:tcBorders>
            <w:vAlign w:val="center"/>
            <w:hideMark/>
          </w:tcPr>
          <w:p w14:paraId="7DF4E37C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30C35A0F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4.Практическое занятие «Обучение технике бега на короткие дистанции. Развитие быстроты»</w:t>
            </w:r>
          </w:p>
        </w:tc>
        <w:tc>
          <w:tcPr>
            <w:tcW w:w="718" w:type="pct"/>
            <w:hideMark/>
          </w:tcPr>
          <w:p w14:paraId="6B965A47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44FB30F8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4102DE55" w14:textId="77777777" w:rsidTr="00095EF8">
        <w:trPr>
          <w:trHeight w:val="20"/>
        </w:trPr>
        <w:tc>
          <w:tcPr>
            <w:tcW w:w="828" w:type="pct"/>
            <w:vMerge/>
            <w:tcBorders>
              <w:top w:val="nil"/>
            </w:tcBorders>
            <w:vAlign w:val="center"/>
          </w:tcPr>
          <w:p w14:paraId="1DA6542E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2E5809EB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5.Практическое занятие «Обучение технике стартового разгона и финиширования. Бег 30, 60, 100 метров»</w:t>
            </w:r>
          </w:p>
        </w:tc>
        <w:tc>
          <w:tcPr>
            <w:tcW w:w="718" w:type="pct"/>
          </w:tcPr>
          <w:p w14:paraId="511F3AB7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</w:tcPr>
          <w:p w14:paraId="3041E394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56CF9AF6" w14:textId="77777777" w:rsidTr="00095EF8">
        <w:trPr>
          <w:trHeight w:val="20"/>
        </w:trPr>
        <w:tc>
          <w:tcPr>
            <w:tcW w:w="828" w:type="pct"/>
            <w:vMerge/>
            <w:tcBorders>
              <w:top w:val="nil"/>
            </w:tcBorders>
            <w:vAlign w:val="center"/>
          </w:tcPr>
          <w:p w14:paraId="722B00AE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648E03AA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6.Практическое занятие 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«Скоростно-силовая подготовка. Длительный бег. Развитие выносливости. Кроссовый бег 1000 метров»</w:t>
            </w:r>
          </w:p>
        </w:tc>
        <w:tc>
          <w:tcPr>
            <w:tcW w:w="718" w:type="pct"/>
          </w:tcPr>
          <w:p w14:paraId="39507054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</w:tcPr>
          <w:p w14:paraId="42C6D796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40E38" w:rsidRPr="00095EF8" w14:paraId="141909CD" w14:textId="77777777" w:rsidTr="00095EF8">
        <w:trPr>
          <w:trHeight w:val="237"/>
        </w:trPr>
        <w:tc>
          <w:tcPr>
            <w:tcW w:w="828" w:type="pct"/>
            <w:vMerge w:val="restart"/>
            <w:hideMark/>
          </w:tcPr>
          <w:p w14:paraId="3988EBD1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2.2.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Гимнастика</w:t>
            </w:r>
          </w:p>
        </w:tc>
        <w:tc>
          <w:tcPr>
            <w:tcW w:w="2799" w:type="pct"/>
            <w:hideMark/>
          </w:tcPr>
          <w:p w14:paraId="7D26450C" w14:textId="77777777" w:rsidR="00140E38" w:rsidRPr="00095EF8" w:rsidRDefault="00140E38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Тематика практических занятий</w:t>
            </w:r>
          </w:p>
        </w:tc>
        <w:tc>
          <w:tcPr>
            <w:tcW w:w="718" w:type="pct"/>
            <w:hideMark/>
          </w:tcPr>
          <w:p w14:paraId="2B2B7304" w14:textId="77777777" w:rsidR="00140E38" w:rsidRPr="00095EF8" w:rsidRDefault="0095221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5" w:type="pct"/>
            <w:vMerge w:val="restart"/>
            <w:hideMark/>
          </w:tcPr>
          <w:p w14:paraId="20255210" w14:textId="77777777" w:rsidR="00140E38" w:rsidRPr="00095EF8" w:rsidRDefault="00140E38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01, </w:t>
            </w:r>
          </w:p>
          <w:p w14:paraId="068B99B7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04, </w:t>
            </w:r>
          </w:p>
          <w:p w14:paraId="33183E4C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06, </w:t>
            </w:r>
          </w:p>
          <w:p w14:paraId="363F8E22" w14:textId="77777777" w:rsidR="00140E38" w:rsidRPr="00095EF8" w:rsidRDefault="00140E38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08</w:t>
            </w:r>
          </w:p>
        </w:tc>
      </w:tr>
      <w:tr w:rsidR="00140E38" w:rsidRPr="00095EF8" w14:paraId="0A05DF66" w14:textId="77777777" w:rsidTr="00095EF8">
        <w:trPr>
          <w:trHeight w:val="350"/>
        </w:trPr>
        <w:tc>
          <w:tcPr>
            <w:tcW w:w="828" w:type="pct"/>
            <w:vMerge/>
            <w:vAlign w:val="center"/>
            <w:hideMark/>
          </w:tcPr>
          <w:p w14:paraId="6E1831B3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05996F8D" w14:textId="77777777" w:rsidR="00140E38" w:rsidRPr="00095EF8" w:rsidRDefault="00140E38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</w:t>
            </w: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актическое занятие 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«Техника безопасности на уроке гимнастики»</w:t>
            </w:r>
          </w:p>
        </w:tc>
        <w:tc>
          <w:tcPr>
            <w:tcW w:w="718" w:type="pct"/>
            <w:vAlign w:val="center"/>
            <w:hideMark/>
          </w:tcPr>
          <w:p w14:paraId="0295336A" w14:textId="77777777" w:rsidR="00140E38" w:rsidRPr="00095EF8" w:rsidRDefault="00140E38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54E11D2A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6F6089F7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31126E5D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2F5BC859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2.Практическое занятие 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«Общеразвивающие упражнения»</w:t>
            </w:r>
          </w:p>
        </w:tc>
        <w:tc>
          <w:tcPr>
            <w:tcW w:w="718" w:type="pct"/>
            <w:vAlign w:val="center"/>
            <w:hideMark/>
          </w:tcPr>
          <w:p w14:paraId="71CBABF6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2DE403A5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045E4A8B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62431CDC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36096974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3.Практическое занятие 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«Упражнения для профилактики профессиональных заболеваний»</w:t>
            </w:r>
          </w:p>
        </w:tc>
        <w:tc>
          <w:tcPr>
            <w:tcW w:w="718" w:type="pct"/>
            <w:vAlign w:val="center"/>
            <w:hideMark/>
          </w:tcPr>
          <w:p w14:paraId="6EA80843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49E398E2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5221F" w:rsidRPr="00095EF8" w14:paraId="65D90F5C" w14:textId="77777777" w:rsidTr="00095EF8">
        <w:trPr>
          <w:trHeight w:val="20"/>
        </w:trPr>
        <w:tc>
          <w:tcPr>
            <w:tcW w:w="828" w:type="pct"/>
            <w:vMerge/>
            <w:vAlign w:val="center"/>
          </w:tcPr>
          <w:p w14:paraId="16287F21" w14:textId="77777777" w:rsidR="0095221F" w:rsidRPr="00095EF8" w:rsidRDefault="0095221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6992A282" w14:textId="77777777" w:rsidR="0095221F" w:rsidRPr="00095EF8" w:rsidRDefault="0095221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4. 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«Упражнения для профилактики профессиональных заболеваний»</w:t>
            </w:r>
          </w:p>
        </w:tc>
        <w:tc>
          <w:tcPr>
            <w:tcW w:w="718" w:type="pct"/>
            <w:vAlign w:val="center"/>
          </w:tcPr>
          <w:p w14:paraId="33A66D29" w14:textId="77777777" w:rsidR="0095221F" w:rsidRPr="00095EF8" w:rsidRDefault="0095221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</w:tcPr>
          <w:p w14:paraId="5BE93A62" w14:textId="77777777" w:rsidR="0095221F" w:rsidRPr="00095EF8" w:rsidRDefault="0095221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7A9CE9CD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384BA73E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7B82197A" w14:textId="77777777" w:rsidR="00922CCF" w:rsidRPr="00095EF8" w:rsidRDefault="0095221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="00922CCF"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.Практическое занятие </w:t>
            </w:r>
            <w:r w:rsidR="00922CCF"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«Комплексы упражнений вводной и производственной гимнастики»</w:t>
            </w:r>
          </w:p>
        </w:tc>
        <w:tc>
          <w:tcPr>
            <w:tcW w:w="718" w:type="pct"/>
            <w:vAlign w:val="center"/>
            <w:hideMark/>
          </w:tcPr>
          <w:p w14:paraId="6474E532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34B3F2EB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5CBA2CC9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7D34F5C7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5AC0DA35" w14:textId="77777777" w:rsidR="00922CCF" w:rsidRPr="00095EF8" w:rsidRDefault="0095221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="00922CCF"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.Практическое занятие </w:t>
            </w:r>
            <w:r w:rsidR="00922CCF"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«Упражнения для коррекции зрения»</w:t>
            </w:r>
          </w:p>
        </w:tc>
        <w:tc>
          <w:tcPr>
            <w:tcW w:w="718" w:type="pct"/>
            <w:vAlign w:val="center"/>
            <w:hideMark/>
          </w:tcPr>
          <w:p w14:paraId="64E14F55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0B4020A7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3968FBBA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1D7B270A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4B6FA7B8" w14:textId="77777777" w:rsidR="00922CCF" w:rsidRPr="00095EF8" w:rsidRDefault="0095221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="00922CCF"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.Практическое занятие </w:t>
            </w:r>
            <w:r w:rsidR="00922CCF"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«Упражнения для коррекции нарушений осанки»</w:t>
            </w:r>
          </w:p>
        </w:tc>
        <w:tc>
          <w:tcPr>
            <w:tcW w:w="718" w:type="pct"/>
            <w:vAlign w:val="center"/>
            <w:hideMark/>
          </w:tcPr>
          <w:p w14:paraId="30470A0D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4F904CB7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7AD41F1A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06971CD3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6F5203BD" w14:textId="77777777" w:rsidR="00922CCF" w:rsidRPr="00095EF8" w:rsidRDefault="0095221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="00922CCF"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.Практическое занятие </w:t>
            </w:r>
            <w:r w:rsidR="00922CCF"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«Выполнение комплекса, состоящего из гимнастических элементов»</w:t>
            </w:r>
          </w:p>
        </w:tc>
        <w:tc>
          <w:tcPr>
            <w:tcW w:w="718" w:type="pct"/>
            <w:vAlign w:val="center"/>
            <w:hideMark/>
          </w:tcPr>
          <w:p w14:paraId="6B8E35E1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2A1F701D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6683806C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03EFCA41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6A29517F" w14:textId="77777777" w:rsidR="00922CCF" w:rsidRPr="00095EF8" w:rsidRDefault="0095221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="00922CCF"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.Практическое занятие </w:t>
            </w:r>
            <w:r w:rsidR="00922CCF"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«Упражнения с обручем и скакалкой»</w:t>
            </w:r>
          </w:p>
        </w:tc>
        <w:tc>
          <w:tcPr>
            <w:tcW w:w="718" w:type="pct"/>
            <w:vAlign w:val="center"/>
            <w:hideMark/>
          </w:tcPr>
          <w:p w14:paraId="4CF4B1BB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5F96A722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40E38" w:rsidRPr="00095EF8" w14:paraId="5666E1EB" w14:textId="77777777" w:rsidTr="00095EF8">
        <w:trPr>
          <w:trHeight w:val="307"/>
        </w:trPr>
        <w:tc>
          <w:tcPr>
            <w:tcW w:w="828" w:type="pct"/>
            <w:vMerge w:val="restart"/>
            <w:hideMark/>
          </w:tcPr>
          <w:p w14:paraId="64028598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2.3.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Спортивные игры. </w:t>
            </w: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799" w:type="pct"/>
            <w:hideMark/>
          </w:tcPr>
          <w:p w14:paraId="4CCA13C1" w14:textId="77777777" w:rsidR="00140E38" w:rsidRPr="00095EF8" w:rsidRDefault="00140E38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Тематика практических занятий</w:t>
            </w:r>
          </w:p>
        </w:tc>
        <w:tc>
          <w:tcPr>
            <w:tcW w:w="718" w:type="pct"/>
            <w:vAlign w:val="center"/>
            <w:hideMark/>
          </w:tcPr>
          <w:p w14:paraId="089009E4" w14:textId="77777777" w:rsidR="00140E38" w:rsidRPr="00095EF8" w:rsidRDefault="00140E38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5" w:type="pct"/>
            <w:vMerge w:val="restart"/>
            <w:hideMark/>
          </w:tcPr>
          <w:p w14:paraId="717EF6A4" w14:textId="77777777" w:rsidR="00140E38" w:rsidRPr="00095EF8" w:rsidRDefault="00140E38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01, </w:t>
            </w:r>
          </w:p>
          <w:p w14:paraId="7B0134C5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04, </w:t>
            </w:r>
          </w:p>
          <w:p w14:paraId="2838588E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06, </w:t>
            </w:r>
          </w:p>
          <w:p w14:paraId="4868D4DA" w14:textId="77777777" w:rsidR="00140E38" w:rsidRPr="00095EF8" w:rsidRDefault="00140E38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08</w:t>
            </w:r>
          </w:p>
        </w:tc>
      </w:tr>
      <w:tr w:rsidR="00922CCF" w:rsidRPr="00095EF8" w14:paraId="22658086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5B95CD12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4C735726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1.Практическое занятие «Техника безопасности на уроках по волейболу. Правила игры»</w:t>
            </w:r>
          </w:p>
        </w:tc>
        <w:tc>
          <w:tcPr>
            <w:tcW w:w="718" w:type="pct"/>
            <w:vAlign w:val="center"/>
            <w:hideMark/>
          </w:tcPr>
          <w:p w14:paraId="463A60A7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5220BBB2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385B5A32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13CB595B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5E1839E2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2.Практическое занятие «Обучение стойке волейболиста, перемещения по площадке» </w:t>
            </w:r>
          </w:p>
        </w:tc>
        <w:tc>
          <w:tcPr>
            <w:tcW w:w="718" w:type="pct"/>
            <w:vAlign w:val="center"/>
            <w:hideMark/>
          </w:tcPr>
          <w:p w14:paraId="5290AB12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6D9C8D39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4AA9309E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675E05EE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5BAF99DF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3.Практическое занятие «Обучение верхней, нижней передаче. Обучение техническим и тактическим действий в игре»</w:t>
            </w:r>
          </w:p>
        </w:tc>
        <w:tc>
          <w:tcPr>
            <w:tcW w:w="718" w:type="pct"/>
            <w:vAlign w:val="center"/>
            <w:hideMark/>
          </w:tcPr>
          <w:p w14:paraId="3B653F21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2FC17F8B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4E58255E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0A4F7224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3F5657FC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4.Практическое занятие «Обучение верхней подаче, нападающему удару»</w:t>
            </w:r>
          </w:p>
        </w:tc>
        <w:tc>
          <w:tcPr>
            <w:tcW w:w="718" w:type="pct"/>
            <w:vAlign w:val="center"/>
            <w:hideMark/>
          </w:tcPr>
          <w:p w14:paraId="4C471D7B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5AE48A43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6B269140" w14:textId="77777777" w:rsidTr="00095EF8">
        <w:trPr>
          <w:trHeight w:val="20"/>
        </w:trPr>
        <w:tc>
          <w:tcPr>
            <w:tcW w:w="828" w:type="pct"/>
            <w:vMerge/>
            <w:vAlign w:val="center"/>
          </w:tcPr>
          <w:p w14:paraId="50F40DEB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314FB323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5Практическое занятие «Обучение блокированию нападающего удара»</w:t>
            </w:r>
          </w:p>
        </w:tc>
        <w:tc>
          <w:tcPr>
            <w:tcW w:w="718" w:type="pct"/>
            <w:vAlign w:val="center"/>
          </w:tcPr>
          <w:p w14:paraId="6755F7DB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</w:tcPr>
          <w:p w14:paraId="77A52294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5FE47FC7" w14:textId="77777777" w:rsidTr="00095EF8">
        <w:trPr>
          <w:trHeight w:val="20"/>
        </w:trPr>
        <w:tc>
          <w:tcPr>
            <w:tcW w:w="828" w:type="pct"/>
            <w:vMerge/>
            <w:vAlign w:val="center"/>
          </w:tcPr>
          <w:p w14:paraId="007DCDA8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5C243B5A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6.Практическое занятие «Скоростно-силовая подготовка. Прыжковые упражнения. Подвижные игры с элементами волейбола»</w:t>
            </w:r>
          </w:p>
        </w:tc>
        <w:tc>
          <w:tcPr>
            <w:tcW w:w="718" w:type="pct"/>
            <w:vAlign w:val="center"/>
          </w:tcPr>
          <w:p w14:paraId="3B00C05E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</w:tcPr>
          <w:p w14:paraId="450EA2D7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280FA8AE" w14:textId="77777777" w:rsidTr="00095EF8">
        <w:trPr>
          <w:trHeight w:val="20"/>
        </w:trPr>
        <w:tc>
          <w:tcPr>
            <w:tcW w:w="828" w:type="pct"/>
            <w:vMerge/>
            <w:vAlign w:val="center"/>
          </w:tcPr>
          <w:p w14:paraId="3DD355C9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7B89EB81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 «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тактике нападения, тактике защиты»</w:t>
            </w:r>
          </w:p>
        </w:tc>
        <w:tc>
          <w:tcPr>
            <w:tcW w:w="718" w:type="pct"/>
            <w:vAlign w:val="center"/>
          </w:tcPr>
          <w:p w14:paraId="48A99A3C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</w:tcPr>
          <w:p w14:paraId="1A81F0B1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6DC54918" w14:textId="77777777" w:rsidTr="00095EF8">
        <w:trPr>
          <w:trHeight w:val="20"/>
        </w:trPr>
        <w:tc>
          <w:tcPr>
            <w:tcW w:w="828" w:type="pct"/>
            <w:vMerge/>
            <w:vAlign w:val="center"/>
          </w:tcPr>
          <w:p w14:paraId="717AAFBA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3A1768D3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8.Практическое занятие «Совершенствование тактических и технических действий в игре»</w:t>
            </w:r>
          </w:p>
        </w:tc>
        <w:tc>
          <w:tcPr>
            <w:tcW w:w="718" w:type="pct"/>
          </w:tcPr>
          <w:p w14:paraId="2695D368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</w:tcPr>
          <w:p w14:paraId="56EE48EE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62B2CDE1" w14:textId="77777777" w:rsidTr="00095EF8">
        <w:trPr>
          <w:trHeight w:val="20"/>
        </w:trPr>
        <w:tc>
          <w:tcPr>
            <w:tcW w:w="828" w:type="pct"/>
            <w:vMerge/>
            <w:vAlign w:val="center"/>
          </w:tcPr>
          <w:p w14:paraId="2908EB2C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69E29641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9.Практическое занятие «Двусторонняя игра»</w:t>
            </w:r>
          </w:p>
        </w:tc>
        <w:tc>
          <w:tcPr>
            <w:tcW w:w="718" w:type="pct"/>
          </w:tcPr>
          <w:p w14:paraId="1DF24874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</w:tcPr>
          <w:p w14:paraId="121FD38A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1ECFEC44" w14:textId="77777777" w:rsidTr="00095EF8">
        <w:trPr>
          <w:trHeight w:val="71"/>
        </w:trPr>
        <w:tc>
          <w:tcPr>
            <w:tcW w:w="828" w:type="pct"/>
            <w:vMerge w:val="restart"/>
            <w:hideMark/>
          </w:tcPr>
          <w:p w14:paraId="3933BAC1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2.4. Баскетбол</w:t>
            </w:r>
          </w:p>
        </w:tc>
        <w:tc>
          <w:tcPr>
            <w:tcW w:w="2799" w:type="pct"/>
            <w:hideMark/>
          </w:tcPr>
          <w:p w14:paraId="1F690305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Тематика практических занятий</w:t>
            </w:r>
          </w:p>
        </w:tc>
        <w:tc>
          <w:tcPr>
            <w:tcW w:w="718" w:type="pct"/>
            <w:hideMark/>
          </w:tcPr>
          <w:p w14:paraId="5D369756" w14:textId="77777777" w:rsidR="00922CCF" w:rsidRPr="00095EF8" w:rsidRDefault="0095221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5" w:type="pct"/>
            <w:vMerge w:val="restart"/>
            <w:hideMark/>
          </w:tcPr>
          <w:p w14:paraId="073EDA42" w14:textId="77777777" w:rsidR="00922CCF" w:rsidRPr="00095EF8" w:rsidRDefault="00922CCF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01, </w:t>
            </w:r>
          </w:p>
          <w:p w14:paraId="146BFD0B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04, </w:t>
            </w:r>
          </w:p>
          <w:p w14:paraId="3007513E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06, </w:t>
            </w:r>
          </w:p>
          <w:p w14:paraId="30159918" w14:textId="77777777" w:rsidR="00922CCF" w:rsidRPr="00095EF8" w:rsidRDefault="00922CCF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08</w:t>
            </w:r>
          </w:p>
        </w:tc>
      </w:tr>
      <w:tr w:rsidR="00922CCF" w:rsidRPr="00095EF8" w14:paraId="6D19E949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1FE2DD96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5E15E725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1.Практическое занятие «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Техника безопасности на уроке по баскетболу.  Правила игры» </w:t>
            </w:r>
          </w:p>
        </w:tc>
        <w:tc>
          <w:tcPr>
            <w:tcW w:w="718" w:type="pct"/>
            <w:hideMark/>
          </w:tcPr>
          <w:p w14:paraId="428C53BF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27357532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1BEBCA86" w14:textId="77777777" w:rsidTr="00095EF8">
        <w:trPr>
          <w:trHeight w:val="20"/>
        </w:trPr>
        <w:tc>
          <w:tcPr>
            <w:tcW w:w="828" w:type="pct"/>
            <w:vMerge/>
            <w:vAlign w:val="center"/>
          </w:tcPr>
          <w:p w14:paraId="07F023C8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3604CD70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2.Практическое занятие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«Обучение передвижениям в нападении и защите, техника ведения мяча»</w:t>
            </w:r>
          </w:p>
        </w:tc>
        <w:tc>
          <w:tcPr>
            <w:tcW w:w="718" w:type="pct"/>
          </w:tcPr>
          <w:p w14:paraId="2C8BB22A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</w:tcPr>
          <w:p w14:paraId="4BDB5498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51E48A96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2916C19D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510729FC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3.Практическая работа «Обучение технике броска мяча в корзину (с места, в движении, прыжком)»</w:t>
            </w:r>
          </w:p>
        </w:tc>
        <w:tc>
          <w:tcPr>
            <w:tcW w:w="718" w:type="pct"/>
            <w:hideMark/>
          </w:tcPr>
          <w:p w14:paraId="4BCBCC91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74869460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434EB811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187F57B8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3E85D68D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4.Практическое занятие «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Прием техники защиты </w:t>
            </w:r>
            <w:r w:rsidR="00095EF8"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перехват, приемы, применяемые против броска, накрывание»</w:t>
            </w:r>
          </w:p>
        </w:tc>
        <w:tc>
          <w:tcPr>
            <w:tcW w:w="718" w:type="pct"/>
            <w:hideMark/>
          </w:tcPr>
          <w:p w14:paraId="195B4E72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54738AF4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6A7F6421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46ABBD8F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740E49EE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5.Практическое занятие «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тактике нападения, тактике защиты»</w:t>
            </w:r>
          </w:p>
        </w:tc>
        <w:tc>
          <w:tcPr>
            <w:tcW w:w="718" w:type="pct"/>
            <w:hideMark/>
          </w:tcPr>
          <w:p w14:paraId="475BD3FF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06BBA33E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4F896A82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464FCBC1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01AA0DAA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6.Практическое занятие «Совершенствование тактических и технических действий в игре»</w:t>
            </w:r>
          </w:p>
        </w:tc>
        <w:tc>
          <w:tcPr>
            <w:tcW w:w="718" w:type="pct"/>
            <w:hideMark/>
          </w:tcPr>
          <w:p w14:paraId="4E879993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5C8C6B09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32B5616F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3382A365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4BEC2E6A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7.Практическое занятие «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Эстафеты с баскетбольными мячами»</w:t>
            </w:r>
          </w:p>
        </w:tc>
        <w:tc>
          <w:tcPr>
            <w:tcW w:w="718" w:type="pct"/>
            <w:hideMark/>
          </w:tcPr>
          <w:p w14:paraId="4386A4F3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5C71F136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0AC2BA30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62199465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53B0F36E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8.Практическое занятие «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ведения, передачи, ловли, броска мяча»</w:t>
            </w:r>
          </w:p>
        </w:tc>
        <w:tc>
          <w:tcPr>
            <w:tcW w:w="718" w:type="pct"/>
            <w:hideMark/>
          </w:tcPr>
          <w:p w14:paraId="1B696D8E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0DA123B1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5221F" w:rsidRPr="00095EF8" w14:paraId="077B5F20" w14:textId="77777777" w:rsidTr="00095EF8">
        <w:trPr>
          <w:trHeight w:val="20"/>
        </w:trPr>
        <w:tc>
          <w:tcPr>
            <w:tcW w:w="828" w:type="pct"/>
            <w:vMerge/>
            <w:vAlign w:val="center"/>
          </w:tcPr>
          <w:p w14:paraId="4C4CEA3D" w14:textId="77777777" w:rsidR="0095221F" w:rsidRPr="00095EF8" w:rsidRDefault="0095221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4B92535A" w14:textId="77777777" w:rsidR="0095221F" w:rsidRPr="00095EF8" w:rsidRDefault="0095221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9.Практическое занятие «Двусторонняя игра»</w:t>
            </w:r>
          </w:p>
        </w:tc>
        <w:tc>
          <w:tcPr>
            <w:tcW w:w="718" w:type="pct"/>
          </w:tcPr>
          <w:p w14:paraId="32702CFB" w14:textId="77777777" w:rsidR="0095221F" w:rsidRPr="00095EF8" w:rsidRDefault="0095221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</w:tcPr>
          <w:p w14:paraId="50895670" w14:textId="77777777" w:rsidR="0095221F" w:rsidRPr="00095EF8" w:rsidRDefault="0095221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6EFC9583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38C1F859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1727AB99" w14:textId="77777777" w:rsidR="00922CCF" w:rsidRPr="00095EF8" w:rsidRDefault="0095221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  <w:r w:rsidR="00922CCF"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.Практическое занятие «</w:t>
            </w:r>
            <w:r w:rsidR="00922CCF"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игра»</w:t>
            </w:r>
          </w:p>
        </w:tc>
        <w:tc>
          <w:tcPr>
            <w:tcW w:w="718" w:type="pct"/>
            <w:hideMark/>
          </w:tcPr>
          <w:p w14:paraId="2937A08E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0C8FE7CE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40E38" w:rsidRPr="00095EF8" w14:paraId="0D3BE7B2" w14:textId="77777777" w:rsidTr="00095EF8">
        <w:trPr>
          <w:trHeight w:val="257"/>
        </w:trPr>
        <w:tc>
          <w:tcPr>
            <w:tcW w:w="828" w:type="pct"/>
            <w:vMerge w:val="restart"/>
            <w:hideMark/>
          </w:tcPr>
          <w:p w14:paraId="2F2B5A14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2.5.</w:t>
            </w:r>
          </w:p>
          <w:p w14:paraId="786693AF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Атлетическая гимнастика</w:t>
            </w:r>
          </w:p>
        </w:tc>
        <w:tc>
          <w:tcPr>
            <w:tcW w:w="2799" w:type="pct"/>
            <w:hideMark/>
          </w:tcPr>
          <w:p w14:paraId="17F63CA7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Тематика практических занятий</w:t>
            </w:r>
          </w:p>
        </w:tc>
        <w:tc>
          <w:tcPr>
            <w:tcW w:w="718" w:type="pct"/>
            <w:hideMark/>
          </w:tcPr>
          <w:p w14:paraId="279935FF" w14:textId="77777777" w:rsidR="00140E38" w:rsidRPr="00095EF8" w:rsidRDefault="00140E38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5" w:type="pct"/>
            <w:vMerge w:val="restart"/>
            <w:hideMark/>
          </w:tcPr>
          <w:p w14:paraId="3F656810" w14:textId="77777777" w:rsidR="00140E38" w:rsidRPr="00095EF8" w:rsidRDefault="00140E38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01, </w:t>
            </w:r>
          </w:p>
          <w:p w14:paraId="5A600096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04, </w:t>
            </w:r>
          </w:p>
          <w:p w14:paraId="7955D6B3" w14:textId="77777777" w:rsidR="00140E38" w:rsidRPr="00095EF8" w:rsidRDefault="00140E38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06, </w:t>
            </w:r>
          </w:p>
          <w:p w14:paraId="6579A933" w14:textId="77777777" w:rsidR="00140E38" w:rsidRPr="00095EF8" w:rsidRDefault="00140E38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ОК 08</w:t>
            </w:r>
          </w:p>
        </w:tc>
      </w:tr>
      <w:tr w:rsidR="00922CCF" w:rsidRPr="00095EF8" w14:paraId="2C19C5B1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41004F19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24165A6C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1.Практическое занятие «Техника безопасности в тренажерном зале. Ознакомление с тренажерами»</w:t>
            </w:r>
          </w:p>
        </w:tc>
        <w:tc>
          <w:tcPr>
            <w:tcW w:w="718" w:type="pct"/>
            <w:hideMark/>
          </w:tcPr>
          <w:p w14:paraId="70F25178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67C0C651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5F3DF294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308D56CC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7CFA9B85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2.Практическое занятие «</w:t>
            </w: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Круговой метод тренировки для развития силы основных мышечных групп»</w:t>
            </w:r>
          </w:p>
        </w:tc>
        <w:tc>
          <w:tcPr>
            <w:tcW w:w="718" w:type="pct"/>
            <w:hideMark/>
          </w:tcPr>
          <w:p w14:paraId="503ED486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797E50C6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68DF3D42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7B04FA47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3D9FE29C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3.Практическое занятие «Комплекс упражнений на тренажерах для развития мышц рук и ног»</w:t>
            </w:r>
          </w:p>
        </w:tc>
        <w:tc>
          <w:tcPr>
            <w:tcW w:w="718" w:type="pct"/>
            <w:hideMark/>
          </w:tcPr>
          <w:p w14:paraId="4ACB48C9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568C698B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6B5C7AF4" w14:textId="77777777" w:rsidTr="00095EF8">
        <w:trPr>
          <w:trHeight w:val="20"/>
        </w:trPr>
        <w:tc>
          <w:tcPr>
            <w:tcW w:w="828" w:type="pct"/>
            <w:vMerge/>
            <w:vAlign w:val="center"/>
            <w:hideMark/>
          </w:tcPr>
          <w:p w14:paraId="1A939487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hideMark/>
          </w:tcPr>
          <w:p w14:paraId="30D8B52E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4.Практическое занятие «Комплекс упражнений на тренажерах для развития мышц спины и брюшного пресса»</w:t>
            </w:r>
          </w:p>
        </w:tc>
        <w:tc>
          <w:tcPr>
            <w:tcW w:w="718" w:type="pct"/>
            <w:hideMark/>
          </w:tcPr>
          <w:p w14:paraId="1DB73607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pct"/>
            <w:vMerge/>
            <w:vAlign w:val="center"/>
            <w:hideMark/>
          </w:tcPr>
          <w:p w14:paraId="6AA258D8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2F5A85B9" w14:textId="77777777" w:rsidTr="00095EF8">
        <w:trPr>
          <w:trHeight w:val="993"/>
        </w:trPr>
        <w:tc>
          <w:tcPr>
            <w:tcW w:w="828" w:type="pct"/>
            <w:vMerge/>
            <w:vAlign w:val="center"/>
          </w:tcPr>
          <w:p w14:paraId="6FFBD3EC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</w:tcPr>
          <w:p w14:paraId="35C3EC6B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Самостоятельная работа обучающихся</w:t>
            </w:r>
          </w:p>
          <w:p w14:paraId="72DC0D28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Составление рефератов по теме:</w:t>
            </w:r>
          </w:p>
          <w:p w14:paraId="32DC0AF1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«Производственная физическая культура».</w:t>
            </w:r>
          </w:p>
          <w:p w14:paraId="09971539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«Влияние производственной гимнастики на эффективность производства» </w:t>
            </w:r>
          </w:p>
          <w:p w14:paraId="40976DC1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«Развитие основных физических качеств»</w:t>
            </w:r>
          </w:p>
          <w:p w14:paraId="1D4419EA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«Виды бега и их влияние на здоровье человека»</w:t>
            </w:r>
          </w:p>
          <w:p w14:paraId="3D5FA7FC" w14:textId="77777777" w:rsidR="00140E38" w:rsidRPr="00095EF8" w:rsidRDefault="00140E38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«Влияние физических упражнений на мышцы»</w:t>
            </w:r>
          </w:p>
          <w:p w14:paraId="53ACE127" w14:textId="77777777" w:rsidR="00140E38" w:rsidRPr="00095EF8" w:rsidRDefault="00140E38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«Характеристика основных форм оздоровительной физической культуры»</w:t>
            </w:r>
          </w:p>
          <w:p w14:paraId="5D9B00AD" w14:textId="77777777" w:rsidR="00140E38" w:rsidRPr="00095EF8" w:rsidRDefault="00140E38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«Волейбол. История развития. Правила игры»</w:t>
            </w:r>
          </w:p>
          <w:p w14:paraId="32378FF2" w14:textId="77777777" w:rsidR="00140E38" w:rsidRPr="00095EF8" w:rsidRDefault="00140E38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«Виды физических нагрузок, их интенсивность</w:t>
            </w:r>
          </w:p>
          <w:p w14:paraId="508107DE" w14:textId="77777777" w:rsidR="00922CCF" w:rsidRPr="00095EF8" w:rsidRDefault="00922CCF" w:rsidP="0009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Выполнение утренней зарядки.</w:t>
            </w:r>
          </w:p>
          <w:p w14:paraId="51D3D3AD" w14:textId="77777777" w:rsidR="00922CCF" w:rsidRPr="00095EF8" w:rsidRDefault="00922CCF" w:rsidP="00E50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Составление комплекса производственной гимнастики с учетом профессии «</w:t>
            </w:r>
            <w:r w:rsidR="00E50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Графический дизайнер</w:t>
            </w: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718" w:type="pct"/>
          </w:tcPr>
          <w:p w14:paraId="72A4FFC0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55" w:type="pct"/>
            <w:vAlign w:val="center"/>
          </w:tcPr>
          <w:p w14:paraId="30DCCCAD" w14:textId="77777777" w:rsidR="00922CCF" w:rsidRPr="00095EF8" w:rsidRDefault="00922CCF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715F6F54" w14:textId="77777777" w:rsidTr="00095EF8">
        <w:trPr>
          <w:trHeight w:val="332"/>
        </w:trPr>
        <w:tc>
          <w:tcPr>
            <w:tcW w:w="3627" w:type="pct"/>
            <w:gridSpan w:val="2"/>
            <w:hideMark/>
          </w:tcPr>
          <w:p w14:paraId="76FE1027" w14:textId="77777777" w:rsidR="00922CCF" w:rsidRPr="00095EF8" w:rsidRDefault="00140E38" w:rsidP="00095E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Итоговая аттестация в виде зачета</w:t>
            </w:r>
          </w:p>
        </w:tc>
        <w:tc>
          <w:tcPr>
            <w:tcW w:w="718" w:type="pct"/>
            <w:vAlign w:val="center"/>
            <w:hideMark/>
          </w:tcPr>
          <w:p w14:paraId="36AF6883" w14:textId="77777777" w:rsidR="00922CCF" w:rsidRPr="00095EF8" w:rsidRDefault="00922CC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" w:type="pct"/>
          </w:tcPr>
          <w:p w14:paraId="54C529ED" w14:textId="77777777" w:rsidR="00922CCF" w:rsidRPr="00095EF8" w:rsidRDefault="00922CCF" w:rsidP="00095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2CCF" w:rsidRPr="00095EF8" w14:paraId="585644A3" w14:textId="77777777" w:rsidTr="00095EF8">
        <w:trPr>
          <w:trHeight w:val="20"/>
        </w:trPr>
        <w:tc>
          <w:tcPr>
            <w:tcW w:w="3627" w:type="pct"/>
            <w:gridSpan w:val="2"/>
            <w:hideMark/>
          </w:tcPr>
          <w:p w14:paraId="0882DE1D" w14:textId="77777777" w:rsidR="00922CCF" w:rsidRPr="00095EF8" w:rsidRDefault="00922CCF" w:rsidP="00095E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718" w:type="pct"/>
            <w:vAlign w:val="center"/>
            <w:hideMark/>
          </w:tcPr>
          <w:p w14:paraId="3F48C20F" w14:textId="77777777" w:rsidR="00922CCF" w:rsidRPr="00095EF8" w:rsidRDefault="0095221F" w:rsidP="0009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922CCF"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55" w:type="pct"/>
          </w:tcPr>
          <w:p w14:paraId="1C0157D6" w14:textId="77777777" w:rsidR="00922CCF" w:rsidRPr="00095EF8" w:rsidRDefault="00922CCF" w:rsidP="0009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3691E7B2" w14:textId="77777777" w:rsidR="00FD1107" w:rsidRPr="00FD1107" w:rsidRDefault="00FD1107" w:rsidP="00FD1107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FD1107" w:rsidRPr="00FD110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C60823D" w14:textId="77777777" w:rsidR="00395A44" w:rsidRDefault="00FD1107" w:rsidP="00395A4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22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3767CEAF" w14:textId="77777777" w:rsidR="00395A44" w:rsidRDefault="00395A44" w:rsidP="00395A44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9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 Материально-техническое и учебно-методическое обеспечение</w:t>
      </w:r>
    </w:p>
    <w:p w14:paraId="50932B7B" w14:textId="77777777" w:rsidR="003E3B92" w:rsidRDefault="00395A44" w:rsidP="00395A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53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программы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 следующи</w:t>
      </w:r>
      <w:r w:rsidRPr="00353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395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специальные помещения: </w:t>
      </w:r>
    </w:p>
    <w:p w14:paraId="53DF94C9" w14:textId="6CB400E4" w:rsidR="00395A44" w:rsidRDefault="00395A44" w:rsidP="00395A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спортивный зал </w:t>
      </w:r>
    </w:p>
    <w:p w14:paraId="727FB417" w14:textId="77777777" w:rsidR="00395A44" w:rsidRDefault="00395A44" w:rsidP="00395A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3539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оборудование:</w:t>
      </w:r>
    </w:p>
    <w:p w14:paraId="11428941" w14:textId="77777777" w:rsidR="0095221F" w:rsidRDefault="00FD1107" w:rsidP="009522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и инвентарь спортивного зала:</w:t>
      </w:r>
    </w:p>
    <w:p w14:paraId="7F3FB2D4" w14:textId="77777777" w:rsidR="0095221F" w:rsidRDefault="00395A44" w:rsidP="009522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52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1107"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стенка гимнастическая; перекладина навесная универсальная для стенки гимнастической; </w:t>
      </w:r>
    </w:p>
    <w:p w14:paraId="02049032" w14:textId="77777777" w:rsidR="0095221F" w:rsidRDefault="0095221F" w:rsidP="009522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107"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гимнастические скамейки; гимнастические снаряды (перекладина, брусья, бревно, конь с ручками, конь для прыжков), тренажеры для занятий атлетической гимнастикой, маты гимнастические, канат для перетягивания, зона приземления для прыжков в высоту, степы, беговая дорожка, скакалки, палки гимнастические, мячи набивные, мячи для метания, гантели (разные), гири 16, 24, 32 кг, секундомеры, весы напольные; </w:t>
      </w:r>
    </w:p>
    <w:p w14:paraId="6CE23E0B" w14:textId="77777777" w:rsidR="00FD1107" w:rsidRPr="0095221F" w:rsidRDefault="0095221F" w:rsidP="009522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107"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мячи. </w:t>
      </w:r>
    </w:p>
    <w:p w14:paraId="5740CDE0" w14:textId="77777777" w:rsidR="0095221F" w:rsidRDefault="00FD1107" w:rsidP="0095221F">
      <w:pPr>
        <w:spacing w:after="20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откры</w:t>
      </w:r>
      <w:r w:rsid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 стадиона широкого профиля:</w:t>
      </w:r>
    </w:p>
    <w:p w14:paraId="0A1E86FF" w14:textId="77777777" w:rsidR="0095221F" w:rsidRDefault="0095221F" w:rsidP="0095221F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107"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стартовые флажки или стартовый пистолет, флажки красные и белые, палочки эстафетные, гранаты учебные Ф-1, круг для метания ядра, упор для ног, для метания ядра, ядра, нагрудные номера, тумбы «Старт</w:t>
      </w:r>
      <w:r w:rsidR="00095EF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D1107"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Финиш», «Поворот», рулетка металлическая, мерный шнур, секундомеры.</w:t>
      </w:r>
    </w:p>
    <w:p w14:paraId="12F40E89" w14:textId="77777777" w:rsidR="00FD1107" w:rsidRPr="0095221F" w:rsidRDefault="00FD1107" w:rsidP="0095221F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4DED70" w14:textId="77777777" w:rsidR="00FD1107" w:rsidRPr="0095221F" w:rsidRDefault="00FD1107" w:rsidP="0095221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17D3DB3B" w14:textId="77777777" w:rsidR="0095221F" w:rsidRDefault="00FD1107" w:rsidP="0095221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r w:rsidR="00395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имеет следующие</w:t>
      </w:r>
      <w:r w:rsidRPr="00952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печатные</w:t>
      </w:r>
      <w:r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14:paraId="166868B8" w14:textId="77777777" w:rsidR="0095221F" w:rsidRDefault="00FD1107" w:rsidP="0095221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14:paraId="0D2FD47C" w14:textId="77777777" w:rsidR="0095221F" w:rsidRDefault="00FD1107" w:rsidP="0095221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Виленский М.Я. В44 Физическая культура: учебник / М.Я. Виленский, А.Г. Горшков. </w:t>
      </w:r>
      <w:r w:rsidR="00095EF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2-е</w:t>
      </w:r>
      <w:r w:rsid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изд., стер. </w:t>
      </w:r>
      <w:r w:rsidR="00095EF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КНОРУС, 2016</w:t>
      </w:r>
      <w:r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95EF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216 с. </w:t>
      </w:r>
      <w:r w:rsidR="00095EF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5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(Среднее профессиональное образование). ISBN 978-5-406-04313-4; УДК 796(075.32)</w:t>
      </w:r>
    </w:p>
    <w:p w14:paraId="526770CE" w14:textId="77777777" w:rsidR="0095221F" w:rsidRDefault="0095221F" w:rsidP="0095221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A62C02" w14:textId="77777777" w:rsidR="0095221F" w:rsidRDefault="00FD1107" w:rsidP="0095221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14:paraId="566CCE47" w14:textId="77777777" w:rsidR="0095221F" w:rsidRPr="00395A44" w:rsidRDefault="00FD1107" w:rsidP="00395A4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Физическая культура: учебник для студ. учрежд. средн. проф. образования / Н.В. Решетников, Ю.Л. Кислицын, Р.Л. Палтиевич, Г.И. Погдаев. - 14-е изд., </w:t>
      </w:r>
      <w:r w:rsidR="00952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испр. - М.: ОИЦ «Академия», 2016</w:t>
      </w:r>
      <w:r w:rsidRPr="00952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176 с. (эл.ресурс).</w:t>
      </w:r>
    </w:p>
    <w:p w14:paraId="2F5D2F01" w14:textId="77777777" w:rsidR="00FD1107" w:rsidRDefault="00FD1107" w:rsidP="00DA46C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11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7CBEED82" w14:textId="77777777" w:rsidR="00DA46C4" w:rsidRPr="00FD1107" w:rsidRDefault="00DA46C4" w:rsidP="00DA46C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8"/>
        <w:gridCol w:w="2984"/>
        <w:gridCol w:w="2243"/>
      </w:tblGrid>
      <w:tr w:rsidR="003E3B92" w:rsidRPr="00095EF8" w14:paraId="67A751A7" w14:textId="77777777" w:rsidTr="003E3B92">
        <w:trPr>
          <w:trHeight w:val="840"/>
        </w:trPr>
        <w:tc>
          <w:tcPr>
            <w:tcW w:w="2594" w:type="pct"/>
            <w:hideMark/>
          </w:tcPr>
          <w:p w14:paraId="5D676FDF" w14:textId="77777777" w:rsidR="00FD1107" w:rsidRPr="00095EF8" w:rsidRDefault="00FD1107" w:rsidP="00FD11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205" w:type="pct"/>
            <w:hideMark/>
          </w:tcPr>
          <w:p w14:paraId="016A8CBD" w14:textId="77777777" w:rsidR="00FD1107" w:rsidRPr="00095EF8" w:rsidRDefault="00FD1107" w:rsidP="00FD11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200" w:type="pct"/>
            <w:hideMark/>
          </w:tcPr>
          <w:p w14:paraId="0DFC3A1B" w14:textId="77777777" w:rsidR="00FD1107" w:rsidRPr="00095EF8" w:rsidRDefault="00FD1107" w:rsidP="00FD11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3E3B92" w:rsidRPr="00095EF8" w14:paraId="71396F06" w14:textId="77777777" w:rsidTr="003E3B92">
        <w:trPr>
          <w:trHeight w:val="840"/>
        </w:trPr>
        <w:tc>
          <w:tcPr>
            <w:tcW w:w="2594" w:type="pct"/>
            <w:hideMark/>
          </w:tcPr>
          <w:p w14:paraId="61508DDE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знаний, осваиваемых в рамках дисциплины</w:t>
            </w:r>
          </w:p>
        </w:tc>
        <w:tc>
          <w:tcPr>
            <w:tcW w:w="1205" w:type="pct"/>
            <w:hideMark/>
          </w:tcPr>
          <w:p w14:paraId="5A3BAE23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Характеристики демонстрируемых знаний</w:t>
            </w:r>
          </w:p>
        </w:tc>
        <w:tc>
          <w:tcPr>
            <w:tcW w:w="1200" w:type="pct"/>
          </w:tcPr>
          <w:p w14:paraId="6E36661F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E3B92" w:rsidRPr="00095EF8" w14:paraId="00AFA070" w14:textId="77777777" w:rsidTr="003E3B92">
        <w:trPr>
          <w:trHeight w:val="840"/>
        </w:trPr>
        <w:tc>
          <w:tcPr>
            <w:tcW w:w="2594" w:type="pct"/>
            <w:hideMark/>
          </w:tcPr>
          <w:p w14:paraId="6D0F63CE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</w:t>
            </w: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897EDF3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</w:p>
          <w:p w14:paraId="771FBF51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деятельности;</w:t>
            </w:r>
          </w:p>
          <w:p w14:paraId="36C4F063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профессии;</w:t>
            </w:r>
          </w:p>
          <w:p w14:paraId="3655C494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</w:t>
            </w:r>
            <w:r w:rsidRPr="00095E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профессии; средства профилактики перенапряжения</w:t>
            </w:r>
          </w:p>
        </w:tc>
        <w:tc>
          <w:tcPr>
            <w:tcW w:w="1205" w:type="pct"/>
          </w:tcPr>
          <w:p w14:paraId="1A09554B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правильных ответов, правильно выполненных заданий</w:t>
            </w:r>
          </w:p>
          <w:p w14:paraId="38645DC7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8A6A9D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100 % правильных ответов, правильно выполненных заданий –</w:t>
            </w:r>
          </w:p>
          <w:p w14:paraId="2F0D5A4A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(отлично);</w:t>
            </w:r>
          </w:p>
          <w:p w14:paraId="135E58C4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7A8A46B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89 % правильных ответов, правильно выполненных заданий –</w:t>
            </w:r>
          </w:p>
          <w:p w14:paraId="4CAB9227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(хорошо);</w:t>
            </w:r>
          </w:p>
          <w:p w14:paraId="62EBF9A1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9FEE00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79% правильных ответов, правильно выполненных заданий –</w:t>
            </w:r>
          </w:p>
          <w:p w14:paraId="3CAA2C65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(удовлетворительно);</w:t>
            </w:r>
          </w:p>
          <w:p w14:paraId="0C6C2CD5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191BF9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70% правильных ответов, правильно выполненных заданий –</w:t>
            </w:r>
          </w:p>
          <w:p w14:paraId="5200B78F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(неудовлетворительно)</w:t>
            </w:r>
          </w:p>
        </w:tc>
        <w:tc>
          <w:tcPr>
            <w:tcW w:w="1200" w:type="pct"/>
            <w:hideMark/>
          </w:tcPr>
          <w:p w14:paraId="7F923474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Фронтальная беседа, устный опрос, тестирование, выполнение индивидуальных заданий</w:t>
            </w:r>
          </w:p>
        </w:tc>
      </w:tr>
      <w:tr w:rsidR="003E3B92" w:rsidRPr="00095EF8" w14:paraId="1CED3514" w14:textId="77777777" w:rsidTr="003E3B92">
        <w:trPr>
          <w:trHeight w:val="626"/>
        </w:trPr>
        <w:tc>
          <w:tcPr>
            <w:tcW w:w="2594" w:type="pct"/>
            <w:vAlign w:val="center"/>
            <w:hideMark/>
          </w:tcPr>
          <w:p w14:paraId="0CA9AF30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умений, осваиваемых в рамках дисциплины</w:t>
            </w:r>
          </w:p>
        </w:tc>
        <w:tc>
          <w:tcPr>
            <w:tcW w:w="1205" w:type="pct"/>
          </w:tcPr>
          <w:p w14:paraId="709E88E4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00" w:type="pct"/>
            <w:vAlign w:val="center"/>
          </w:tcPr>
          <w:p w14:paraId="508C98E9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E3B92" w:rsidRPr="00095EF8" w14:paraId="5DBE92F1" w14:textId="77777777" w:rsidTr="003E3B92">
        <w:trPr>
          <w:trHeight w:val="699"/>
        </w:trPr>
        <w:tc>
          <w:tcPr>
            <w:tcW w:w="2594" w:type="pct"/>
            <w:hideMark/>
          </w:tcPr>
          <w:p w14:paraId="35CD160D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5D7ED601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составить план действия; определить необходимые ресурсы;</w:t>
            </w:r>
          </w:p>
          <w:p w14:paraId="6D3614FD" w14:textId="77777777" w:rsidR="00FD1107" w:rsidRPr="00095EF8" w:rsidRDefault="00FD1107" w:rsidP="00FD1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наставника);</w:t>
            </w:r>
          </w:p>
          <w:p w14:paraId="07DFF609" w14:textId="77777777" w:rsidR="00FD1107" w:rsidRPr="00095EF8" w:rsidRDefault="00FD1107" w:rsidP="00FD1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14:paraId="43D25A01" w14:textId="77777777" w:rsidR="00FD1107" w:rsidRPr="00095EF8" w:rsidRDefault="00FD1107" w:rsidP="00FD1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описывать значимость своей профессии;</w:t>
            </w:r>
          </w:p>
          <w:p w14:paraId="5B6A9391" w14:textId="77777777" w:rsidR="00FD1107" w:rsidRPr="00095EF8" w:rsidRDefault="00FD1107" w:rsidP="00FD1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</w:t>
            </w:r>
            <w:r w:rsidRPr="00095E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перенапряжения характерными для данной профессии</w:t>
            </w:r>
          </w:p>
        </w:tc>
        <w:tc>
          <w:tcPr>
            <w:tcW w:w="1205" w:type="pct"/>
          </w:tcPr>
          <w:p w14:paraId="5B278CC2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правильных ответов, правильно выполненных заданий</w:t>
            </w:r>
          </w:p>
          <w:p w14:paraId="779F8E76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58C3B3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100 % правильных ответов, правильно выполненных заданий –</w:t>
            </w:r>
          </w:p>
          <w:p w14:paraId="2095AB6B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(отлично);</w:t>
            </w:r>
          </w:p>
          <w:p w14:paraId="7818863E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E02499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89 % правильных ответов, правильно выполненных заданий –</w:t>
            </w:r>
          </w:p>
          <w:p w14:paraId="48329E2E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(хорошо);</w:t>
            </w:r>
          </w:p>
          <w:p w14:paraId="44F69B9A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B593F26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79% правильных ответов, правильно выполненных заданий –</w:t>
            </w:r>
          </w:p>
          <w:p w14:paraId="419600B1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(удовлетворительно);</w:t>
            </w:r>
          </w:p>
          <w:p w14:paraId="5F07D11E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DD6817" w14:textId="77777777" w:rsidR="00FD1107" w:rsidRPr="00095EF8" w:rsidRDefault="00FD1107" w:rsidP="00FD1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70% правильных ответов, правильно выполненных заданий –</w:t>
            </w:r>
          </w:p>
          <w:p w14:paraId="047FBE8B" w14:textId="77777777" w:rsidR="00FD1107" w:rsidRPr="00095EF8" w:rsidRDefault="00FD1107" w:rsidP="00DA4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(неудовлетворительно)</w:t>
            </w:r>
          </w:p>
        </w:tc>
        <w:tc>
          <w:tcPr>
            <w:tcW w:w="1200" w:type="pct"/>
            <w:hideMark/>
          </w:tcPr>
          <w:p w14:paraId="0782FE0A" w14:textId="77777777" w:rsidR="00FD1107" w:rsidRPr="00095EF8" w:rsidRDefault="00FD1107" w:rsidP="00FD1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5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выполнения практической работы, выполнения индивидуальных заданий, тестирование, принятие нормативов</w:t>
            </w:r>
          </w:p>
        </w:tc>
      </w:tr>
    </w:tbl>
    <w:p w14:paraId="41508A3C" w14:textId="77777777" w:rsidR="00FD1107" w:rsidRPr="00DA46C4" w:rsidRDefault="00FD1107" w:rsidP="00FD110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D6B1D6" w14:textId="77777777" w:rsidR="00FD1107" w:rsidRPr="00DA46C4" w:rsidRDefault="00FD1107" w:rsidP="00FD1107">
      <w:pPr>
        <w:spacing w:before="120"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DBC151" w14:textId="77777777" w:rsidR="00FD1107" w:rsidRPr="00FD1107" w:rsidRDefault="00FD1107" w:rsidP="00FD1107">
      <w:pPr>
        <w:spacing w:before="120" w:after="0" w:line="240" w:lineRule="auto"/>
        <w:ind w:left="708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F8BD81B" w14:textId="77777777" w:rsidR="00FD1107" w:rsidRDefault="00FD1107" w:rsidP="00FD1107">
      <w:pPr>
        <w:spacing w:before="120" w:after="0" w:line="240" w:lineRule="auto"/>
        <w:ind w:left="708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613E9C1" w14:textId="77777777" w:rsidR="00DA46C4" w:rsidRDefault="00DA46C4" w:rsidP="00FD1107">
      <w:pPr>
        <w:spacing w:before="120" w:after="0" w:line="240" w:lineRule="auto"/>
        <w:ind w:left="708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037B8A3" w14:textId="77777777" w:rsidR="00095EF8" w:rsidRDefault="00095EF8" w:rsidP="00095EF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95EF8" w:rsidSect="00833B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0F82BCA" w14:textId="77777777" w:rsidR="00095EF8" w:rsidRPr="00DA46C4" w:rsidRDefault="00095EF8" w:rsidP="00095EF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КОНТРОЛЬНЫЕ ЗАДАНИЯ ДЛЯ ОПРЕДЕЛЕНИЯ И ОЦЕНКИ УРОВНЯ</w:t>
      </w:r>
    </w:p>
    <w:p w14:paraId="79DF279F" w14:textId="77777777" w:rsidR="00095EF8" w:rsidRDefault="00095EF8" w:rsidP="00095E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ФИЗИЧЕСКОЙ ПОДГОТОВЛЕННОСТИ ОБУЧАЮЩИХСЯ</w:t>
      </w:r>
    </w:p>
    <w:p w14:paraId="687C6DE0" w14:textId="77777777" w:rsidR="00095EF8" w:rsidRDefault="00095EF8" w:rsidP="00095E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ffff5"/>
        <w:tblW w:w="15166" w:type="dxa"/>
        <w:tblLayout w:type="fixed"/>
        <w:tblLook w:val="04A0" w:firstRow="1" w:lastRow="0" w:firstColumn="1" w:lastColumn="0" w:noHBand="0" w:noVBand="1"/>
      </w:tblPr>
      <w:tblGrid>
        <w:gridCol w:w="682"/>
        <w:gridCol w:w="1694"/>
        <w:gridCol w:w="5670"/>
        <w:gridCol w:w="1030"/>
        <w:gridCol w:w="1032"/>
        <w:gridCol w:w="972"/>
        <w:gridCol w:w="1032"/>
        <w:gridCol w:w="1076"/>
        <w:gridCol w:w="972"/>
        <w:gridCol w:w="1006"/>
      </w:tblGrid>
      <w:tr w:rsidR="00095EF8" w14:paraId="1C027713" w14:textId="77777777" w:rsidTr="00A1065E">
        <w:tc>
          <w:tcPr>
            <w:tcW w:w="682" w:type="dxa"/>
            <w:vMerge w:val="restart"/>
          </w:tcPr>
          <w:p w14:paraId="0F9F350F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694" w:type="dxa"/>
            <w:vMerge w:val="restart"/>
          </w:tcPr>
          <w:p w14:paraId="5C024EED" w14:textId="77777777" w:rsidR="00A1065E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Физичес</w:t>
            </w:r>
          </w:p>
          <w:p w14:paraId="334398B1" w14:textId="77777777" w:rsidR="00095EF8" w:rsidRDefault="00095EF8" w:rsidP="00A1065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кие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1065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</w:t>
            </w: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пособ</w:t>
            </w:r>
            <w:r w:rsidR="00A1065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5670" w:type="dxa"/>
            <w:vMerge w:val="restart"/>
          </w:tcPr>
          <w:p w14:paraId="793D5295" w14:textId="77777777" w:rsid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Контрольное </w:t>
            </w:r>
          </w:p>
          <w:p w14:paraId="2B12CB03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упражнение (тест)</w:t>
            </w:r>
          </w:p>
        </w:tc>
        <w:tc>
          <w:tcPr>
            <w:tcW w:w="1030" w:type="dxa"/>
            <w:vMerge w:val="restart"/>
          </w:tcPr>
          <w:p w14:paraId="39F21315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Воз-раст, лет</w:t>
            </w:r>
          </w:p>
        </w:tc>
        <w:tc>
          <w:tcPr>
            <w:tcW w:w="6090" w:type="dxa"/>
            <w:gridSpan w:val="6"/>
          </w:tcPr>
          <w:p w14:paraId="6134A7EF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Оценка</w:t>
            </w:r>
          </w:p>
        </w:tc>
      </w:tr>
      <w:tr w:rsidR="00095EF8" w14:paraId="48E9FF2F" w14:textId="77777777" w:rsidTr="00A1065E">
        <w:tc>
          <w:tcPr>
            <w:tcW w:w="682" w:type="dxa"/>
            <w:vMerge/>
          </w:tcPr>
          <w:p w14:paraId="5B2F9378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</w:tcPr>
          <w:p w14:paraId="58E6DD4E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</w:tcPr>
          <w:p w14:paraId="7D3BEE8F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14:paraId="3B88899E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36" w:type="dxa"/>
            <w:gridSpan w:val="3"/>
          </w:tcPr>
          <w:p w14:paraId="4B596C82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3054" w:type="dxa"/>
            <w:gridSpan w:val="3"/>
          </w:tcPr>
          <w:p w14:paraId="60C26C86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Девушки</w:t>
            </w:r>
          </w:p>
        </w:tc>
      </w:tr>
      <w:tr w:rsidR="00095EF8" w14:paraId="2988B81B" w14:textId="77777777" w:rsidTr="00A1065E">
        <w:tc>
          <w:tcPr>
            <w:tcW w:w="682" w:type="dxa"/>
            <w:vMerge/>
          </w:tcPr>
          <w:p w14:paraId="69E2BB2B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</w:tcPr>
          <w:p w14:paraId="57C0D796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</w:tcPr>
          <w:p w14:paraId="0D142F6F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14:paraId="4475AD14" w14:textId="77777777" w:rsidR="00095EF8" w:rsidRDefault="00095EF8" w:rsidP="00095E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14:paraId="78941E47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2" w:type="dxa"/>
          </w:tcPr>
          <w:p w14:paraId="7C964D78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32" w:type="dxa"/>
          </w:tcPr>
          <w:p w14:paraId="0B778152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76" w:type="dxa"/>
          </w:tcPr>
          <w:p w14:paraId="44240AAE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2" w:type="dxa"/>
          </w:tcPr>
          <w:p w14:paraId="17310F6F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6" w:type="dxa"/>
          </w:tcPr>
          <w:p w14:paraId="7A036E3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095EF8" w14:paraId="3C508BED" w14:textId="77777777" w:rsidTr="00A1065E">
        <w:tc>
          <w:tcPr>
            <w:tcW w:w="682" w:type="dxa"/>
          </w:tcPr>
          <w:p w14:paraId="0C988742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4" w:type="dxa"/>
          </w:tcPr>
          <w:p w14:paraId="68571EAB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Скоростные</w:t>
            </w:r>
          </w:p>
        </w:tc>
        <w:tc>
          <w:tcPr>
            <w:tcW w:w="5670" w:type="dxa"/>
          </w:tcPr>
          <w:p w14:paraId="31C60D58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Бег</w:t>
            </w:r>
          </w:p>
          <w:p w14:paraId="65CEC69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30 м, с</w:t>
            </w:r>
          </w:p>
        </w:tc>
        <w:tc>
          <w:tcPr>
            <w:tcW w:w="1030" w:type="dxa"/>
            <w:vAlign w:val="center"/>
          </w:tcPr>
          <w:p w14:paraId="0EB5E791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  <w:p w14:paraId="120C4E94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11B77A1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32" w:type="dxa"/>
            <w:vAlign w:val="center"/>
          </w:tcPr>
          <w:p w14:paraId="1A018C8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4,4 и выше</w:t>
            </w:r>
          </w:p>
          <w:p w14:paraId="72F0523C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4,3</w:t>
            </w:r>
          </w:p>
        </w:tc>
        <w:tc>
          <w:tcPr>
            <w:tcW w:w="972" w:type="dxa"/>
            <w:vAlign w:val="center"/>
          </w:tcPr>
          <w:p w14:paraId="7F094ACB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5,1-4,8</w:t>
            </w:r>
          </w:p>
          <w:p w14:paraId="42AFC42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B7B5C8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5,0-4,</w:t>
            </w:r>
          </w:p>
        </w:tc>
        <w:tc>
          <w:tcPr>
            <w:tcW w:w="1032" w:type="dxa"/>
            <w:vAlign w:val="center"/>
          </w:tcPr>
          <w:p w14:paraId="70EBF096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5,2 и</w:t>
            </w:r>
          </w:p>
          <w:p w14:paraId="4D5CAFC6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Ниже</w:t>
            </w:r>
          </w:p>
          <w:p w14:paraId="693046A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5,2</w:t>
            </w:r>
          </w:p>
        </w:tc>
        <w:tc>
          <w:tcPr>
            <w:tcW w:w="1076" w:type="dxa"/>
            <w:vAlign w:val="center"/>
          </w:tcPr>
          <w:p w14:paraId="2F54D875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4,8 и</w:t>
            </w:r>
          </w:p>
          <w:p w14:paraId="329EC76A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Выше</w:t>
            </w:r>
          </w:p>
          <w:p w14:paraId="52DD1BF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4,8</w:t>
            </w:r>
          </w:p>
        </w:tc>
        <w:tc>
          <w:tcPr>
            <w:tcW w:w="972" w:type="dxa"/>
            <w:vAlign w:val="center"/>
          </w:tcPr>
          <w:p w14:paraId="7913CDD5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5,9-5,3</w:t>
            </w:r>
          </w:p>
          <w:p w14:paraId="4B64E9D7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5,9-5,3</w:t>
            </w:r>
          </w:p>
        </w:tc>
        <w:tc>
          <w:tcPr>
            <w:tcW w:w="1006" w:type="dxa"/>
            <w:vAlign w:val="center"/>
          </w:tcPr>
          <w:p w14:paraId="053F63A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6,1</w:t>
            </w:r>
          </w:p>
          <w:p w14:paraId="48F88477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Ниже</w:t>
            </w:r>
          </w:p>
          <w:p w14:paraId="5EC056C0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6,1</w:t>
            </w:r>
          </w:p>
        </w:tc>
      </w:tr>
      <w:tr w:rsidR="00095EF8" w14:paraId="6BC0832D" w14:textId="77777777" w:rsidTr="00A1065E">
        <w:tc>
          <w:tcPr>
            <w:tcW w:w="682" w:type="dxa"/>
          </w:tcPr>
          <w:p w14:paraId="78E884CA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4" w:type="dxa"/>
          </w:tcPr>
          <w:p w14:paraId="76CD8440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Координационные</w:t>
            </w:r>
          </w:p>
        </w:tc>
        <w:tc>
          <w:tcPr>
            <w:tcW w:w="5670" w:type="dxa"/>
          </w:tcPr>
          <w:p w14:paraId="5236970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Челноч-</w:t>
            </w:r>
          </w:p>
          <w:p w14:paraId="6FAEE8AC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ный бег</w:t>
            </w:r>
          </w:p>
          <w:p w14:paraId="602CE78B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3х10 м, с</w:t>
            </w:r>
          </w:p>
        </w:tc>
        <w:tc>
          <w:tcPr>
            <w:tcW w:w="1030" w:type="dxa"/>
            <w:vAlign w:val="center"/>
          </w:tcPr>
          <w:p w14:paraId="632BF140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  <w:p w14:paraId="5DA96121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32" w:type="dxa"/>
            <w:vAlign w:val="center"/>
          </w:tcPr>
          <w:p w14:paraId="7ACA848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7,3 и</w:t>
            </w:r>
          </w:p>
          <w:p w14:paraId="20273D45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выше</w:t>
            </w:r>
          </w:p>
          <w:p w14:paraId="485AD260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972" w:type="dxa"/>
            <w:vAlign w:val="center"/>
          </w:tcPr>
          <w:p w14:paraId="6BC10FB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8,0-7,7</w:t>
            </w:r>
          </w:p>
          <w:p w14:paraId="2D45555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7,9-7,5</w:t>
            </w:r>
          </w:p>
        </w:tc>
        <w:tc>
          <w:tcPr>
            <w:tcW w:w="1032" w:type="dxa"/>
            <w:vAlign w:val="center"/>
          </w:tcPr>
          <w:p w14:paraId="4C1AB3D2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8,2 и</w:t>
            </w:r>
          </w:p>
          <w:p w14:paraId="3625B191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ниже</w:t>
            </w:r>
          </w:p>
          <w:p w14:paraId="14C29B07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076" w:type="dxa"/>
            <w:vAlign w:val="center"/>
          </w:tcPr>
          <w:p w14:paraId="0E53C25F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8,4 и</w:t>
            </w:r>
          </w:p>
          <w:p w14:paraId="53E3FC3E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выше</w:t>
            </w:r>
          </w:p>
          <w:p w14:paraId="58E5BC6F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972" w:type="dxa"/>
            <w:vAlign w:val="center"/>
          </w:tcPr>
          <w:p w14:paraId="00013B97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9,3-8,7</w:t>
            </w:r>
          </w:p>
          <w:p w14:paraId="1E51147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9,3-8,7</w:t>
            </w:r>
          </w:p>
        </w:tc>
        <w:tc>
          <w:tcPr>
            <w:tcW w:w="1006" w:type="dxa"/>
            <w:vAlign w:val="center"/>
          </w:tcPr>
          <w:p w14:paraId="08676C5C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9,7</w:t>
            </w:r>
          </w:p>
          <w:p w14:paraId="5EDB5698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ниже</w:t>
            </w:r>
          </w:p>
          <w:p w14:paraId="5B1A6124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9,6</w:t>
            </w:r>
          </w:p>
        </w:tc>
      </w:tr>
      <w:tr w:rsidR="00095EF8" w14:paraId="353F562D" w14:textId="77777777" w:rsidTr="00A1065E">
        <w:tc>
          <w:tcPr>
            <w:tcW w:w="682" w:type="dxa"/>
          </w:tcPr>
          <w:p w14:paraId="68D9363B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4" w:type="dxa"/>
          </w:tcPr>
          <w:p w14:paraId="155EE912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Скоростно-силовые</w:t>
            </w:r>
          </w:p>
        </w:tc>
        <w:tc>
          <w:tcPr>
            <w:tcW w:w="5670" w:type="dxa"/>
          </w:tcPr>
          <w:p w14:paraId="6D2A8CC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Прыжки </w:t>
            </w:r>
          </w:p>
          <w:p w14:paraId="4FB332D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в длину с места, см</w:t>
            </w:r>
          </w:p>
        </w:tc>
        <w:tc>
          <w:tcPr>
            <w:tcW w:w="1030" w:type="dxa"/>
            <w:vAlign w:val="center"/>
          </w:tcPr>
          <w:p w14:paraId="339EFE5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  <w:p w14:paraId="271CA72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2DF9E9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32" w:type="dxa"/>
            <w:vAlign w:val="center"/>
          </w:tcPr>
          <w:p w14:paraId="0E67346C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230 и</w:t>
            </w:r>
          </w:p>
          <w:p w14:paraId="21112EF2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выше</w:t>
            </w:r>
          </w:p>
          <w:p w14:paraId="3A7A6776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972" w:type="dxa"/>
            <w:vAlign w:val="center"/>
          </w:tcPr>
          <w:p w14:paraId="51A7DBFE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195-210</w:t>
            </w:r>
          </w:p>
          <w:p w14:paraId="106E6127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205-220</w:t>
            </w:r>
          </w:p>
        </w:tc>
        <w:tc>
          <w:tcPr>
            <w:tcW w:w="1032" w:type="dxa"/>
            <w:vAlign w:val="center"/>
          </w:tcPr>
          <w:p w14:paraId="011E9598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180 и ниже</w:t>
            </w:r>
          </w:p>
          <w:p w14:paraId="66710ED8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076" w:type="dxa"/>
            <w:vAlign w:val="center"/>
          </w:tcPr>
          <w:p w14:paraId="7C70C98F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210 и выше</w:t>
            </w:r>
          </w:p>
          <w:p w14:paraId="1C9AB277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972" w:type="dxa"/>
            <w:vAlign w:val="center"/>
          </w:tcPr>
          <w:p w14:paraId="0231604E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170-190</w:t>
            </w:r>
          </w:p>
          <w:p w14:paraId="68AD196A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170-190</w:t>
            </w:r>
          </w:p>
        </w:tc>
        <w:tc>
          <w:tcPr>
            <w:tcW w:w="1006" w:type="dxa"/>
            <w:vAlign w:val="center"/>
          </w:tcPr>
          <w:p w14:paraId="2706D5E6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160</w:t>
            </w:r>
          </w:p>
          <w:p w14:paraId="5709132B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Ниже</w:t>
            </w:r>
          </w:p>
          <w:p w14:paraId="16559417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160</w:t>
            </w:r>
          </w:p>
        </w:tc>
      </w:tr>
      <w:tr w:rsidR="00095EF8" w14:paraId="2EC834A1" w14:textId="77777777" w:rsidTr="00A1065E">
        <w:tc>
          <w:tcPr>
            <w:tcW w:w="682" w:type="dxa"/>
          </w:tcPr>
          <w:p w14:paraId="22C3D751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94" w:type="dxa"/>
          </w:tcPr>
          <w:p w14:paraId="7059CF48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Выносливость</w:t>
            </w:r>
          </w:p>
        </w:tc>
        <w:tc>
          <w:tcPr>
            <w:tcW w:w="5670" w:type="dxa"/>
          </w:tcPr>
          <w:p w14:paraId="504932D0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6-минут-</w:t>
            </w:r>
          </w:p>
          <w:p w14:paraId="628FA65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ный бег, м</w:t>
            </w:r>
          </w:p>
        </w:tc>
        <w:tc>
          <w:tcPr>
            <w:tcW w:w="1030" w:type="dxa"/>
            <w:vAlign w:val="center"/>
          </w:tcPr>
          <w:p w14:paraId="7C675C08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  <w:p w14:paraId="75FBE42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4641878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32" w:type="dxa"/>
            <w:vAlign w:val="center"/>
          </w:tcPr>
          <w:p w14:paraId="072AD49E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1500 и выше</w:t>
            </w:r>
          </w:p>
          <w:p w14:paraId="508848A1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972" w:type="dxa"/>
            <w:vAlign w:val="center"/>
          </w:tcPr>
          <w:p w14:paraId="3A24D5FA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1300-1400</w:t>
            </w:r>
          </w:p>
          <w:p w14:paraId="1F604D1F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1300-1400</w:t>
            </w:r>
          </w:p>
        </w:tc>
        <w:tc>
          <w:tcPr>
            <w:tcW w:w="1032" w:type="dxa"/>
            <w:vAlign w:val="center"/>
          </w:tcPr>
          <w:p w14:paraId="28EC8954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1100 и ниже</w:t>
            </w:r>
          </w:p>
          <w:p w14:paraId="683B7525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076" w:type="dxa"/>
            <w:vAlign w:val="center"/>
          </w:tcPr>
          <w:p w14:paraId="6D080602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1300 и выше</w:t>
            </w:r>
          </w:p>
          <w:p w14:paraId="1FC16941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972" w:type="dxa"/>
            <w:vAlign w:val="center"/>
          </w:tcPr>
          <w:p w14:paraId="2C7997C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1050-1200</w:t>
            </w:r>
          </w:p>
          <w:p w14:paraId="2A173A6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1050-1200</w:t>
            </w:r>
          </w:p>
        </w:tc>
        <w:tc>
          <w:tcPr>
            <w:tcW w:w="1006" w:type="dxa"/>
            <w:vAlign w:val="center"/>
          </w:tcPr>
          <w:p w14:paraId="18B94E5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900 и ниже</w:t>
            </w:r>
          </w:p>
          <w:p w14:paraId="71E46982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</w:tr>
      <w:tr w:rsidR="00095EF8" w14:paraId="1977886E" w14:textId="77777777" w:rsidTr="00A1065E">
        <w:tc>
          <w:tcPr>
            <w:tcW w:w="682" w:type="dxa"/>
          </w:tcPr>
          <w:p w14:paraId="76DB90EB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94" w:type="dxa"/>
          </w:tcPr>
          <w:p w14:paraId="61AFC70B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Гибкость</w:t>
            </w:r>
          </w:p>
        </w:tc>
        <w:tc>
          <w:tcPr>
            <w:tcW w:w="5670" w:type="dxa"/>
          </w:tcPr>
          <w:p w14:paraId="17CD8860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Наклон вперед</w:t>
            </w:r>
          </w:p>
          <w:p w14:paraId="76AA8489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положе-ния стоя, см</w:t>
            </w:r>
          </w:p>
        </w:tc>
        <w:tc>
          <w:tcPr>
            <w:tcW w:w="1030" w:type="dxa"/>
            <w:vAlign w:val="center"/>
          </w:tcPr>
          <w:p w14:paraId="519C40FF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  <w:p w14:paraId="2D3F0BEC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C3E0C4F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32" w:type="dxa"/>
            <w:vAlign w:val="center"/>
          </w:tcPr>
          <w:p w14:paraId="6C48796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15 и выше</w:t>
            </w:r>
          </w:p>
          <w:p w14:paraId="33CFEC6B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72" w:type="dxa"/>
            <w:vAlign w:val="center"/>
          </w:tcPr>
          <w:p w14:paraId="61ECA80B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9-12</w:t>
            </w:r>
          </w:p>
          <w:p w14:paraId="75CF4315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53ABDFB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9-12</w:t>
            </w:r>
          </w:p>
        </w:tc>
        <w:tc>
          <w:tcPr>
            <w:tcW w:w="1032" w:type="dxa"/>
            <w:vAlign w:val="center"/>
          </w:tcPr>
          <w:p w14:paraId="065C646B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5 и ниже</w:t>
            </w:r>
          </w:p>
          <w:p w14:paraId="729DE7E4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76" w:type="dxa"/>
            <w:vAlign w:val="center"/>
          </w:tcPr>
          <w:p w14:paraId="75390A5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20 и выше</w:t>
            </w:r>
          </w:p>
          <w:p w14:paraId="6A6A9027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72" w:type="dxa"/>
            <w:vAlign w:val="center"/>
          </w:tcPr>
          <w:p w14:paraId="6DD2A979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12-14</w:t>
            </w:r>
          </w:p>
          <w:p w14:paraId="3CB648E9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DC55628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12-14</w:t>
            </w:r>
          </w:p>
        </w:tc>
        <w:tc>
          <w:tcPr>
            <w:tcW w:w="1006" w:type="dxa"/>
            <w:vAlign w:val="center"/>
          </w:tcPr>
          <w:p w14:paraId="08FB260D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7 и ниже</w:t>
            </w:r>
          </w:p>
          <w:p w14:paraId="75697EEC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095EF8" w14:paraId="23D1EB81" w14:textId="77777777" w:rsidTr="00A1065E">
        <w:tc>
          <w:tcPr>
            <w:tcW w:w="682" w:type="dxa"/>
          </w:tcPr>
          <w:p w14:paraId="1B87E3DE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94" w:type="dxa"/>
          </w:tcPr>
          <w:p w14:paraId="0045270D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Силовые</w:t>
            </w:r>
          </w:p>
        </w:tc>
        <w:tc>
          <w:tcPr>
            <w:tcW w:w="5670" w:type="dxa"/>
          </w:tcPr>
          <w:p w14:paraId="3BC64D70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Подтяги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вания: на высокой перекла</w:t>
            </w: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дине из виса, кол-во раз (юноши), на низкой перекладине из виса лежа, кол-во (девушки)</w:t>
            </w:r>
          </w:p>
        </w:tc>
        <w:tc>
          <w:tcPr>
            <w:tcW w:w="1030" w:type="dxa"/>
          </w:tcPr>
          <w:p w14:paraId="69456573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  <w:p w14:paraId="0C178E9E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D95BA9B" w14:textId="77777777" w:rsidR="00095EF8" w:rsidRPr="00095EF8" w:rsidRDefault="00095EF8" w:rsidP="00095EF8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32" w:type="dxa"/>
          </w:tcPr>
          <w:p w14:paraId="68464AD5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11 и выше</w:t>
            </w:r>
          </w:p>
          <w:p w14:paraId="4B73E586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2" w:type="dxa"/>
          </w:tcPr>
          <w:p w14:paraId="53C821E5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8-9</w:t>
            </w:r>
          </w:p>
          <w:p w14:paraId="08495B21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1032" w:type="dxa"/>
          </w:tcPr>
          <w:p w14:paraId="3FE7149D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4 и ниже</w:t>
            </w:r>
          </w:p>
          <w:p w14:paraId="5055DCC4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76" w:type="dxa"/>
          </w:tcPr>
          <w:p w14:paraId="00453208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18 и выше</w:t>
            </w:r>
          </w:p>
          <w:p w14:paraId="526D80A2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72" w:type="dxa"/>
          </w:tcPr>
          <w:p w14:paraId="25454E6D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13-15</w:t>
            </w:r>
          </w:p>
          <w:p w14:paraId="13BF5BB8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13-15</w:t>
            </w:r>
          </w:p>
        </w:tc>
        <w:tc>
          <w:tcPr>
            <w:tcW w:w="1006" w:type="dxa"/>
          </w:tcPr>
          <w:p w14:paraId="643F1234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6 и ниже</w:t>
            </w:r>
          </w:p>
          <w:p w14:paraId="1946A7AE" w14:textId="77777777" w:rsidR="00095EF8" w:rsidRPr="00095EF8" w:rsidRDefault="00095EF8" w:rsidP="00095EF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5EF8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14:paraId="3C0395D3" w14:textId="77777777" w:rsidR="00095EF8" w:rsidRDefault="00095EF8" w:rsidP="00095E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95EF8" w:rsidSect="00095EF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E78430C" w14:textId="77777777" w:rsidR="00FD1107" w:rsidRPr="00DA46C4" w:rsidRDefault="00FD1107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ОЦЕНКА УРОВНЯ ФИЗИЧЕСКОЙ ПОДГОТОВЛЕННОСТИ ЮНОШЕЙ </w:t>
      </w:r>
    </w:p>
    <w:p w14:paraId="40A5977D" w14:textId="77777777" w:rsidR="00FD1107" w:rsidRPr="00DA46C4" w:rsidRDefault="00FD1107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МЕДИЦИНСКОЙ ГРУППЫ</w:t>
      </w:r>
    </w:p>
    <w:p w14:paraId="3254BC2F" w14:textId="77777777" w:rsidR="00FD1107" w:rsidRPr="00FD1107" w:rsidRDefault="00FD1107" w:rsidP="00FD110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30"/>
        <w:gridCol w:w="1097"/>
        <w:gridCol w:w="1221"/>
        <w:gridCol w:w="1173"/>
      </w:tblGrid>
      <w:tr w:rsidR="00FD1107" w:rsidRPr="00A1065E" w14:paraId="14EA20C8" w14:textId="77777777" w:rsidTr="000D350D">
        <w:tc>
          <w:tcPr>
            <w:tcW w:w="6521" w:type="dxa"/>
            <w:vMerge w:val="restart"/>
            <w:hideMark/>
          </w:tcPr>
          <w:p w14:paraId="52841D8F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3651" w:type="dxa"/>
            <w:gridSpan w:val="3"/>
            <w:hideMark/>
          </w:tcPr>
          <w:p w14:paraId="70482E38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Оценка</w:t>
            </w:r>
          </w:p>
        </w:tc>
      </w:tr>
      <w:tr w:rsidR="00FD1107" w:rsidRPr="00A1065E" w14:paraId="1D9E0A36" w14:textId="77777777" w:rsidTr="000D350D">
        <w:tc>
          <w:tcPr>
            <w:tcW w:w="0" w:type="auto"/>
            <w:vMerge/>
            <w:vAlign w:val="center"/>
            <w:hideMark/>
          </w:tcPr>
          <w:p w14:paraId="651E9592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hideMark/>
          </w:tcPr>
          <w:p w14:paraId="1D0ADF7A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hideMark/>
          </w:tcPr>
          <w:p w14:paraId="3BC2995D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1" w:type="dxa"/>
            <w:hideMark/>
          </w:tcPr>
          <w:p w14:paraId="57AB7477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FD1107" w:rsidRPr="00A1065E" w14:paraId="7EE2C43F" w14:textId="77777777" w:rsidTr="000D350D">
        <w:trPr>
          <w:trHeight w:val="439"/>
        </w:trPr>
        <w:tc>
          <w:tcPr>
            <w:tcW w:w="6521" w:type="dxa"/>
            <w:hideMark/>
          </w:tcPr>
          <w:p w14:paraId="43401449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1.Бег 3000 м (мин, с).</w:t>
            </w:r>
          </w:p>
        </w:tc>
        <w:tc>
          <w:tcPr>
            <w:tcW w:w="1134" w:type="dxa"/>
            <w:hideMark/>
          </w:tcPr>
          <w:p w14:paraId="74E52EB4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12,30</w:t>
            </w:r>
          </w:p>
        </w:tc>
        <w:tc>
          <w:tcPr>
            <w:tcW w:w="1276" w:type="dxa"/>
            <w:hideMark/>
          </w:tcPr>
          <w:p w14:paraId="5BCBF5CF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14,00</w:t>
            </w:r>
          </w:p>
        </w:tc>
        <w:tc>
          <w:tcPr>
            <w:tcW w:w="1241" w:type="dxa"/>
            <w:hideMark/>
          </w:tcPr>
          <w:p w14:paraId="75B834FF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б/вр</w:t>
            </w:r>
          </w:p>
        </w:tc>
      </w:tr>
      <w:tr w:rsidR="00FD1107" w:rsidRPr="00A1065E" w14:paraId="081A0B4E" w14:textId="77777777" w:rsidTr="000D350D">
        <w:trPr>
          <w:trHeight w:val="559"/>
        </w:trPr>
        <w:tc>
          <w:tcPr>
            <w:tcW w:w="6521" w:type="dxa"/>
            <w:hideMark/>
          </w:tcPr>
          <w:p w14:paraId="1A04DAF1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2.Плавание 50 м (мин, с)</w:t>
            </w:r>
          </w:p>
        </w:tc>
        <w:tc>
          <w:tcPr>
            <w:tcW w:w="1134" w:type="dxa"/>
            <w:hideMark/>
          </w:tcPr>
          <w:p w14:paraId="3128B73F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45,00</w:t>
            </w:r>
          </w:p>
        </w:tc>
        <w:tc>
          <w:tcPr>
            <w:tcW w:w="1276" w:type="dxa"/>
            <w:hideMark/>
          </w:tcPr>
          <w:p w14:paraId="51DAEB1B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52,00</w:t>
            </w:r>
          </w:p>
        </w:tc>
        <w:tc>
          <w:tcPr>
            <w:tcW w:w="1241" w:type="dxa"/>
            <w:hideMark/>
          </w:tcPr>
          <w:p w14:paraId="48B15EBF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б/вр</w:t>
            </w:r>
          </w:p>
        </w:tc>
      </w:tr>
      <w:tr w:rsidR="00FD1107" w:rsidRPr="00A1065E" w14:paraId="3D1341B7" w14:textId="77777777" w:rsidTr="000D350D">
        <w:trPr>
          <w:trHeight w:val="499"/>
        </w:trPr>
        <w:tc>
          <w:tcPr>
            <w:tcW w:w="6521" w:type="dxa"/>
            <w:hideMark/>
          </w:tcPr>
          <w:p w14:paraId="206037D0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3.Присидание на одной ноге с опорой о стену (количество раз каждой ноге).</w:t>
            </w:r>
          </w:p>
        </w:tc>
        <w:tc>
          <w:tcPr>
            <w:tcW w:w="1134" w:type="dxa"/>
            <w:hideMark/>
          </w:tcPr>
          <w:p w14:paraId="446DE71A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hideMark/>
          </w:tcPr>
          <w:p w14:paraId="44B0A208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41" w:type="dxa"/>
            <w:hideMark/>
          </w:tcPr>
          <w:p w14:paraId="14648C29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D1107" w:rsidRPr="00A1065E" w14:paraId="249D94DC" w14:textId="77777777" w:rsidTr="000D350D">
        <w:trPr>
          <w:trHeight w:val="407"/>
        </w:trPr>
        <w:tc>
          <w:tcPr>
            <w:tcW w:w="6521" w:type="dxa"/>
            <w:hideMark/>
          </w:tcPr>
          <w:p w14:paraId="3DE9A7E3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4.Прыжок в длину с места (см).</w:t>
            </w:r>
          </w:p>
        </w:tc>
        <w:tc>
          <w:tcPr>
            <w:tcW w:w="1134" w:type="dxa"/>
            <w:hideMark/>
          </w:tcPr>
          <w:p w14:paraId="08A38221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276" w:type="dxa"/>
            <w:hideMark/>
          </w:tcPr>
          <w:p w14:paraId="4577D9C7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1241" w:type="dxa"/>
            <w:hideMark/>
          </w:tcPr>
          <w:p w14:paraId="591FED33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</w:tr>
      <w:tr w:rsidR="00FD1107" w:rsidRPr="00A1065E" w14:paraId="394D1CD3" w14:textId="77777777" w:rsidTr="000D350D">
        <w:trPr>
          <w:trHeight w:val="414"/>
        </w:trPr>
        <w:tc>
          <w:tcPr>
            <w:tcW w:w="6521" w:type="dxa"/>
            <w:hideMark/>
          </w:tcPr>
          <w:p w14:paraId="2A4B45B8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5.Бросок набивного мяча 2 кг из-за головы (м)</w:t>
            </w:r>
          </w:p>
        </w:tc>
        <w:tc>
          <w:tcPr>
            <w:tcW w:w="1134" w:type="dxa"/>
            <w:hideMark/>
          </w:tcPr>
          <w:p w14:paraId="214A0085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</w:t>
            </w:r>
          </w:p>
        </w:tc>
        <w:tc>
          <w:tcPr>
            <w:tcW w:w="1276" w:type="dxa"/>
            <w:hideMark/>
          </w:tcPr>
          <w:p w14:paraId="7E7FE0CB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241" w:type="dxa"/>
            <w:hideMark/>
          </w:tcPr>
          <w:p w14:paraId="6C7E5DE0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FD1107" w:rsidRPr="00A1065E" w14:paraId="0A31A282" w14:textId="77777777" w:rsidTr="000D350D">
        <w:trPr>
          <w:trHeight w:val="406"/>
        </w:trPr>
        <w:tc>
          <w:tcPr>
            <w:tcW w:w="6521" w:type="dxa"/>
            <w:hideMark/>
          </w:tcPr>
          <w:p w14:paraId="7D195403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6.Силовой тест – подтягивание на высокой перекладине (количество раз).</w:t>
            </w:r>
          </w:p>
        </w:tc>
        <w:tc>
          <w:tcPr>
            <w:tcW w:w="1134" w:type="dxa"/>
            <w:hideMark/>
          </w:tcPr>
          <w:p w14:paraId="39F18D26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hideMark/>
          </w:tcPr>
          <w:p w14:paraId="4737E36C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41" w:type="dxa"/>
            <w:hideMark/>
          </w:tcPr>
          <w:p w14:paraId="03853697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D1107" w:rsidRPr="00A1065E" w14:paraId="4213C4DF" w14:textId="77777777" w:rsidTr="000D350D">
        <w:trPr>
          <w:trHeight w:val="383"/>
        </w:trPr>
        <w:tc>
          <w:tcPr>
            <w:tcW w:w="6521" w:type="dxa"/>
            <w:hideMark/>
          </w:tcPr>
          <w:p w14:paraId="634D964F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7.Сгибание и разгибание рук в упоре на брусьях (количество раз).</w:t>
            </w:r>
          </w:p>
        </w:tc>
        <w:tc>
          <w:tcPr>
            <w:tcW w:w="1134" w:type="dxa"/>
            <w:hideMark/>
          </w:tcPr>
          <w:p w14:paraId="48DF98D7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hideMark/>
          </w:tcPr>
          <w:p w14:paraId="42124560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41" w:type="dxa"/>
            <w:hideMark/>
          </w:tcPr>
          <w:p w14:paraId="109B8484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FD1107" w:rsidRPr="00A1065E" w14:paraId="09389FFE" w14:textId="77777777" w:rsidTr="000D350D">
        <w:trPr>
          <w:trHeight w:val="417"/>
        </w:trPr>
        <w:tc>
          <w:tcPr>
            <w:tcW w:w="6521" w:type="dxa"/>
            <w:hideMark/>
          </w:tcPr>
          <w:p w14:paraId="6C7BD088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8.Координационный тест – челночный бег 3х10 м (с).</w:t>
            </w:r>
          </w:p>
        </w:tc>
        <w:tc>
          <w:tcPr>
            <w:tcW w:w="1134" w:type="dxa"/>
            <w:hideMark/>
          </w:tcPr>
          <w:p w14:paraId="5BA20A5F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276" w:type="dxa"/>
            <w:hideMark/>
          </w:tcPr>
          <w:p w14:paraId="516CE61F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241" w:type="dxa"/>
            <w:hideMark/>
          </w:tcPr>
          <w:p w14:paraId="7FA65644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</w:tr>
      <w:tr w:rsidR="00FD1107" w:rsidRPr="00A1065E" w14:paraId="7D66FDA4" w14:textId="77777777" w:rsidTr="000D350D">
        <w:trPr>
          <w:trHeight w:val="396"/>
        </w:trPr>
        <w:tc>
          <w:tcPr>
            <w:tcW w:w="6521" w:type="dxa"/>
            <w:hideMark/>
          </w:tcPr>
          <w:p w14:paraId="6A6AE9A5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9.Поднимание ног в висе до касания перекладины (количество раз).</w:t>
            </w:r>
          </w:p>
        </w:tc>
        <w:tc>
          <w:tcPr>
            <w:tcW w:w="1134" w:type="dxa"/>
            <w:hideMark/>
          </w:tcPr>
          <w:p w14:paraId="6F74D8FD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6" w:type="dxa"/>
            <w:hideMark/>
          </w:tcPr>
          <w:p w14:paraId="34C3CC76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41" w:type="dxa"/>
            <w:hideMark/>
          </w:tcPr>
          <w:p w14:paraId="297C039E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D1107" w:rsidRPr="00A1065E" w14:paraId="3C2FD7BD" w14:textId="77777777" w:rsidTr="000D350D">
        <w:trPr>
          <w:trHeight w:val="64"/>
        </w:trPr>
        <w:tc>
          <w:tcPr>
            <w:tcW w:w="6521" w:type="dxa"/>
            <w:hideMark/>
          </w:tcPr>
          <w:p w14:paraId="04A92BA5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10.Гимнастический комплекс упражнений:</w:t>
            </w:r>
          </w:p>
          <w:p w14:paraId="4341F234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-утренней гимнастики;</w:t>
            </w:r>
          </w:p>
          <w:p w14:paraId="39551AD8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-производственной гимнастики;</w:t>
            </w:r>
          </w:p>
          <w:p w14:paraId="7C2A3BFF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(из 10 баллов)</w:t>
            </w:r>
          </w:p>
        </w:tc>
        <w:tc>
          <w:tcPr>
            <w:tcW w:w="1134" w:type="dxa"/>
            <w:hideMark/>
          </w:tcPr>
          <w:p w14:paraId="159B3CF9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9</w:t>
            </w:r>
          </w:p>
        </w:tc>
        <w:tc>
          <w:tcPr>
            <w:tcW w:w="1276" w:type="dxa"/>
            <w:hideMark/>
          </w:tcPr>
          <w:p w14:paraId="67CF1C0E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8</w:t>
            </w:r>
          </w:p>
        </w:tc>
        <w:tc>
          <w:tcPr>
            <w:tcW w:w="1241" w:type="dxa"/>
            <w:hideMark/>
          </w:tcPr>
          <w:p w14:paraId="7EB63F99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7,5</w:t>
            </w:r>
          </w:p>
        </w:tc>
      </w:tr>
    </w:tbl>
    <w:p w14:paraId="269E314A" w14:textId="77777777" w:rsidR="00FD1107" w:rsidRPr="00FD1107" w:rsidRDefault="00FD1107" w:rsidP="00FD110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47341341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2EF2083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B40C951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B4D7232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093CA67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503B197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8288749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0BD9A1A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C136CF1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A392C6A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90583F9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8F21D90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3C326F3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853B841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0125231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A25747A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9B8D95D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8BEFD2A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7A76422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9206A88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7B7A70C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1887C79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B7FD67C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8D6B9B6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2F860BB" w14:textId="77777777" w:rsidR="00A1065E" w:rsidRDefault="00A1065E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59B3DDA" w14:textId="77777777" w:rsidR="00FD1107" w:rsidRPr="00423933" w:rsidRDefault="00FD1107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3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ОЦЕНКА УРОВНЯ ФИЗИЧЕСКОЙ ПОДГОТОВЛЕННОСТИ ДЕВУШЕК </w:t>
      </w:r>
    </w:p>
    <w:p w14:paraId="6FBE3FB1" w14:textId="77777777" w:rsidR="00FD1107" w:rsidRPr="00423933" w:rsidRDefault="00FD1107" w:rsidP="00FD1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3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МЕДИЦИНСКОЙ ГРУППЫ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28"/>
        <w:gridCol w:w="1096"/>
        <w:gridCol w:w="1096"/>
        <w:gridCol w:w="1301"/>
      </w:tblGrid>
      <w:tr w:rsidR="00FD1107" w:rsidRPr="00A1065E" w14:paraId="6C15AEFF" w14:textId="77777777" w:rsidTr="000D350D">
        <w:tc>
          <w:tcPr>
            <w:tcW w:w="6347" w:type="dxa"/>
            <w:vMerge w:val="restart"/>
            <w:hideMark/>
          </w:tcPr>
          <w:p w14:paraId="57C983E3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3598" w:type="dxa"/>
            <w:gridSpan w:val="3"/>
            <w:hideMark/>
          </w:tcPr>
          <w:p w14:paraId="7B6B8DAB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Оценка в баллах</w:t>
            </w:r>
          </w:p>
        </w:tc>
      </w:tr>
      <w:tr w:rsidR="00FD1107" w:rsidRPr="00A1065E" w14:paraId="204A2609" w14:textId="77777777" w:rsidTr="000D350D">
        <w:tc>
          <w:tcPr>
            <w:tcW w:w="0" w:type="auto"/>
            <w:vMerge/>
            <w:vAlign w:val="center"/>
            <w:hideMark/>
          </w:tcPr>
          <w:p w14:paraId="698536F5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hideMark/>
          </w:tcPr>
          <w:p w14:paraId="5090736E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20" w:type="dxa"/>
            <w:hideMark/>
          </w:tcPr>
          <w:p w14:paraId="7CD048C6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58" w:type="dxa"/>
            <w:hideMark/>
          </w:tcPr>
          <w:p w14:paraId="2A2176D0" w14:textId="77777777" w:rsidR="00FD1107" w:rsidRPr="00A1065E" w:rsidRDefault="00FD1107" w:rsidP="00A1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FD1107" w:rsidRPr="00A1065E" w14:paraId="0D8B2234" w14:textId="77777777" w:rsidTr="000D350D">
        <w:tc>
          <w:tcPr>
            <w:tcW w:w="6347" w:type="dxa"/>
            <w:hideMark/>
          </w:tcPr>
          <w:p w14:paraId="1C997532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1.Бег 2000 м (мин, с).</w:t>
            </w:r>
          </w:p>
        </w:tc>
        <w:tc>
          <w:tcPr>
            <w:tcW w:w="1120" w:type="dxa"/>
            <w:hideMark/>
          </w:tcPr>
          <w:p w14:paraId="66B6B2BC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11,00</w:t>
            </w:r>
          </w:p>
        </w:tc>
        <w:tc>
          <w:tcPr>
            <w:tcW w:w="1120" w:type="dxa"/>
            <w:hideMark/>
          </w:tcPr>
          <w:p w14:paraId="2A5B21BD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13,00</w:t>
            </w:r>
          </w:p>
        </w:tc>
        <w:tc>
          <w:tcPr>
            <w:tcW w:w="1358" w:type="dxa"/>
            <w:hideMark/>
          </w:tcPr>
          <w:p w14:paraId="403AE4A0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б/вр</w:t>
            </w:r>
          </w:p>
        </w:tc>
      </w:tr>
      <w:tr w:rsidR="00FD1107" w:rsidRPr="00A1065E" w14:paraId="365A6A71" w14:textId="77777777" w:rsidTr="000D350D">
        <w:tc>
          <w:tcPr>
            <w:tcW w:w="6347" w:type="dxa"/>
            <w:hideMark/>
          </w:tcPr>
          <w:p w14:paraId="75F429CF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2.Плавание 50 м (мин, с).</w:t>
            </w:r>
          </w:p>
        </w:tc>
        <w:tc>
          <w:tcPr>
            <w:tcW w:w="1120" w:type="dxa"/>
            <w:hideMark/>
          </w:tcPr>
          <w:p w14:paraId="1B19E459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120" w:type="dxa"/>
            <w:hideMark/>
          </w:tcPr>
          <w:p w14:paraId="011CECE1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1,20</w:t>
            </w:r>
          </w:p>
        </w:tc>
        <w:tc>
          <w:tcPr>
            <w:tcW w:w="1358" w:type="dxa"/>
            <w:hideMark/>
          </w:tcPr>
          <w:p w14:paraId="371B010A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б/вр</w:t>
            </w:r>
          </w:p>
        </w:tc>
      </w:tr>
      <w:tr w:rsidR="00FD1107" w:rsidRPr="00A1065E" w14:paraId="5C048909" w14:textId="77777777" w:rsidTr="000D350D">
        <w:tc>
          <w:tcPr>
            <w:tcW w:w="6347" w:type="dxa"/>
            <w:hideMark/>
          </w:tcPr>
          <w:p w14:paraId="5EC7778D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3.Прыжки в длину с места (см).</w:t>
            </w:r>
          </w:p>
        </w:tc>
        <w:tc>
          <w:tcPr>
            <w:tcW w:w="1120" w:type="dxa"/>
            <w:hideMark/>
          </w:tcPr>
          <w:p w14:paraId="5970A88E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120" w:type="dxa"/>
            <w:hideMark/>
          </w:tcPr>
          <w:p w14:paraId="40805059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1358" w:type="dxa"/>
            <w:hideMark/>
          </w:tcPr>
          <w:p w14:paraId="614249E6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</w:tr>
      <w:tr w:rsidR="00FD1107" w:rsidRPr="00A1065E" w14:paraId="32EA4654" w14:textId="77777777" w:rsidTr="000D350D">
        <w:tc>
          <w:tcPr>
            <w:tcW w:w="6347" w:type="dxa"/>
            <w:hideMark/>
          </w:tcPr>
          <w:p w14:paraId="57B5BD59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4.Присидание на одной ноге, опора о стену (количество раз на каждой ноге).</w:t>
            </w:r>
          </w:p>
        </w:tc>
        <w:tc>
          <w:tcPr>
            <w:tcW w:w="1120" w:type="dxa"/>
            <w:hideMark/>
          </w:tcPr>
          <w:p w14:paraId="49832D11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20" w:type="dxa"/>
            <w:hideMark/>
          </w:tcPr>
          <w:p w14:paraId="6DDB914C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58" w:type="dxa"/>
            <w:hideMark/>
          </w:tcPr>
          <w:p w14:paraId="2A108F41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D1107" w:rsidRPr="00A1065E" w14:paraId="22973F23" w14:textId="77777777" w:rsidTr="000D350D">
        <w:tc>
          <w:tcPr>
            <w:tcW w:w="6347" w:type="dxa"/>
            <w:hideMark/>
          </w:tcPr>
          <w:p w14:paraId="00DCB2BD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5.Силовой тест – подтягивание на низкой перекладине (количество раз).</w:t>
            </w:r>
          </w:p>
        </w:tc>
        <w:tc>
          <w:tcPr>
            <w:tcW w:w="1120" w:type="dxa"/>
            <w:hideMark/>
          </w:tcPr>
          <w:p w14:paraId="7B5474F0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20" w:type="dxa"/>
            <w:hideMark/>
          </w:tcPr>
          <w:p w14:paraId="3E1FE5D4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58" w:type="dxa"/>
            <w:hideMark/>
          </w:tcPr>
          <w:p w14:paraId="795C1E81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D1107" w:rsidRPr="00A1065E" w14:paraId="52D7005D" w14:textId="77777777" w:rsidTr="000D350D">
        <w:tc>
          <w:tcPr>
            <w:tcW w:w="6347" w:type="dxa"/>
            <w:hideMark/>
          </w:tcPr>
          <w:p w14:paraId="4A53D1FD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6.Координационный тест – челночный бег 3х10м (с).</w:t>
            </w:r>
          </w:p>
        </w:tc>
        <w:tc>
          <w:tcPr>
            <w:tcW w:w="1120" w:type="dxa"/>
            <w:hideMark/>
          </w:tcPr>
          <w:p w14:paraId="18FAA9E7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120" w:type="dxa"/>
            <w:hideMark/>
          </w:tcPr>
          <w:p w14:paraId="04E5CFE0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1358" w:type="dxa"/>
            <w:hideMark/>
          </w:tcPr>
          <w:p w14:paraId="43B6C335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9,7</w:t>
            </w:r>
          </w:p>
        </w:tc>
      </w:tr>
      <w:tr w:rsidR="00FD1107" w:rsidRPr="00A1065E" w14:paraId="2118CF1B" w14:textId="77777777" w:rsidTr="000D350D">
        <w:tc>
          <w:tcPr>
            <w:tcW w:w="6347" w:type="dxa"/>
            <w:hideMark/>
          </w:tcPr>
          <w:p w14:paraId="5022A5DF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7.Бросок набивного мяча 1 кг из-за головы (м).</w:t>
            </w:r>
          </w:p>
        </w:tc>
        <w:tc>
          <w:tcPr>
            <w:tcW w:w="1120" w:type="dxa"/>
            <w:hideMark/>
          </w:tcPr>
          <w:p w14:paraId="5E4D6514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120" w:type="dxa"/>
            <w:hideMark/>
          </w:tcPr>
          <w:p w14:paraId="16673FEB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1358" w:type="dxa"/>
            <w:hideMark/>
          </w:tcPr>
          <w:p w14:paraId="0ADA1B07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FD1107" w:rsidRPr="00A1065E" w14:paraId="22A417C6" w14:textId="77777777" w:rsidTr="000D350D">
        <w:tc>
          <w:tcPr>
            <w:tcW w:w="6347" w:type="dxa"/>
            <w:hideMark/>
          </w:tcPr>
          <w:p w14:paraId="2A3B2EF0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8.Гимнастический комплекс упражнений:</w:t>
            </w:r>
          </w:p>
          <w:p w14:paraId="4D2A26D1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-утренней гимнастики;</w:t>
            </w:r>
          </w:p>
          <w:p w14:paraId="2D8E985B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-производственной гимнастики;</w:t>
            </w:r>
          </w:p>
          <w:p w14:paraId="3B6010E1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-релаксационной гимнастики</w:t>
            </w:r>
          </w:p>
          <w:p w14:paraId="08B6D398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(из 10 баллов).</w:t>
            </w:r>
          </w:p>
        </w:tc>
        <w:tc>
          <w:tcPr>
            <w:tcW w:w="1120" w:type="dxa"/>
            <w:hideMark/>
          </w:tcPr>
          <w:p w14:paraId="6A15F6F5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9</w:t>
            </w:r>
          </w:p>
        </w:tc>
        <w:tc>
          <w:tcPr>
            <w:tcW w:w="1120" w:type="dxa"/>
            <w:hideMark/>
          </w:tcPr>
          <w:p w14:paraId="101F5840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8</w:t>
            </w:r>
          </w:p>
        </w:tc>
        <w:tc>
          <w:tcPr>
            <w:tcW w:w="1358" w:type="dxa"/>
          </w:tcPr>
          <w:p w14:paraId="4AA35EA5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7,5</w:t>
            </w:r>
          </w:p>
          <w:p w14:paraId="7BC1BAF2" w14:textId="77777777" w:rsidR="00FD1107" w:rsidRPr="00A1065E" w:rsidRDefault="00FD1107" w:rsidP="00A10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1C988F9" w14:textId="77777777" w:rsidR="00FD1107" w:rsidRPr="00FD1107" w:rsidRDefault="00FD1107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B22BB7D" w14:textId="77777777" w:rsidR="00DA46C4" w:rsidRDefault="00DA46C4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7B246DD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BF89DA3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C3E0E74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6A1FAB9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6BB753C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13DA1E0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5CAC6F5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6060428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D0656FE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B37605A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94798F2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889A505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9079D35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7686DC7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3BD644D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A3FAC43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BBD94B2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854DE7F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CA7ADD4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14EE24A" w14:textId="77777777" w:rsidR="00A1065E" w:rsidRDefault="00A1065E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0DEEC17" w14:textId="77777777" w:rsidR="00FD1107" w:rsidRPr="00DA46C4" w:rsidRDefault="00FD1107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ЗАЧЕТНЫЕ ТРЕБОВАНИЯ ПО ПРОФЕССИОНАЛЬНО-ПРИКЛАДНОЙ </w:t>
      </w:r>
    </w:p>
    <w:p w14:paraId="6D8710C3" w14:textId="77777777" w:rsidR="00FD1107" w:rsidRPr="00DA46C4" w:rsidRDefault="00FD1107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</w:t>
      </w:r>
      <w:r w:rsidR="00DA4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СКОЙ КУЛЬТУРЕ ОБУЧАЮЩИХСЯ</w:t>
      </w:r>
    </w:p>
    <w:p w14:paraId="76614669" w14:textId="77777777" w:rsidR="00FD1107" w:rsidRPr="00DA46C4" w:rsidRDefault="00FD1107" w:rsidP="00FD1107">
      <w:pPr>
        <w:spacing w:before="120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30F27E" w14:textId="77777777" w:rsidR="00FD1107" w:rsidRPr="00DA46C4" w:rsidRDefault="00FD1107" w:rsidP="00DA46C4">
      <w:pPr>
        <w:numPr>
          <w:ilvl w:val="0"/>
          <w:numId w:val="2"/>
        </w:numPr>
        <w:spacing w:after="0" w:line="240" w:lineRule="auto"/>
        <w:ind w:firstLine="63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C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Легкая атлетика:</w:t>
      </w:r>
    </w:p>
    <w:p w14:paraId="1A9B66ED" w14:textId="77777777" w:rsidR="00FD1107" w:rsidRPr="00DA46C4" w:rsidRDefault="00FD1107" w:rsidP="00DA46C4">
      <w:pPr>
        <w:spacing w:after="0" w:line="240" w:lineRule="auto"/>
        <w:ind w:firstLine="6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C4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кроссовая подготовка – 2000-3000 м. – без учета времени.</w:t>
      </w:r>
    </w:p>
    <w:p w14:paraId="4D025F7D" w14:textId="77777777" w:rsidR="00FD1107" w:rsidRPr="00DA46C4" w:rsidRDefault="00FD1107" w:rsidP="00DA46C4">
      <w:pPr>
        <w:numPr>
          <w:ilvl w:val="0"/>
          <w:numId w:val="2"/>
        </w:numPr>
        <w:spacing w:after="0" w:line="240" w:lineRule="auto"/>
        <w:ind w:firstLine="63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C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Волейбол:</w:t>
      </w:r>
    </w:p>
    <w:p w14:paraId="36F5AE57" w14:textId="77777777" w:rsidR="00FD1107" w:rsidRPr="00DA46C4" w:rsidRDefault="00FD1107" w:rsidP="00DA46C4">
      <w:pPr>
        <w:spacing w:after="0" w:line="240" w:lineRule="auto"/>
        <w:ind w:firstLine="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C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игра в парах через сетку – с учетом времени;</w:t>
      </w:r>
    </w:p>
    <w:p w14:paraId="207C00F3" w14:textId="77777777" w:rsidR="00FD1107" w:rsidRPr="00DA46C4" w:rsidRDefault="00FD1107" w:rsidP="00DA46C4">
      <w:pPr>
        <w:spacing w:after="0" w:line="240" w:lineRule="auto"/>
        <w:ind w:firstLine="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C4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-подача мяча – произвольная форма;</w:t>
      </w:r>
    </w:p>
    <w:p w14:paraId="0C4EE873" w14:textId="77777777" w:rsidR="00FD1107" w:rsidRPr="00DA46C4" w:rsidRDefault="00FD1107" w:rsidP="00DA46C4">
      <w:pPr>
        <w:spacing w:after="0" w:line="240" w:lineRule="auto"/>
        <w:ind w:firstLine="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C4">
        <w:rPr>
          <w:rFonts w:ascii="Times New Roman" w:eastAsia="Times New Roman" w:hAnsi="Times New Roman" w:cs="Times New Roman"/>
          <w:sz w:val="28"/>
          <w:szCs w:val="28"/>
          <w:lang w:eastAsia="ru-RU"/>
        </w:rPr>
        <w:t>- 2-х сторонняя командная и</w:t>
      </w:r>
      <w:r w:rsidR="00DA46C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гра.</w:t>
      </w:r>
    </w:p>
    <w:p w14:paraId="15F3BCF1" w14:textId="77777777" w:rsidR="00FD1107" w:rsidRPr="00DA46C4" w:rsidRDefault="00FD1107" w:rsidP="00DA46C4">
      <w:pPr>
        <w:numPr>
          <w:ilvl w:val="0"/>
          <w:numId w:val="2"/>
        </w:numPr>
        <w:spacing w:after="0" w:line="240" w:lineRule="auto"/>
        <w:ind w:firstLine="63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C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Баскетбол:</w:t>
      </w:r>
    </w:p>
    <w:p w14:paraId="3EBF40EC" w14:textId="77777777" w:rsidR="00FD1107" w:rsidRPr="00DA46C4" w:rsidRDefault="00FD1107" w:rsidP="00DA46C4">
      <w:pPr>
        <w:spacing w:after="0" w:line="240" w:lineRule="auto"/>
        <w:ind w:firstLine="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C4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техника ведения мяча – произвольная форма;</w:t>
      </w:r>
    </w:p>
    <w:p w14:paraId="5EA75D48" w14:textId="77777777" w:rsidR="00FD1107" w:rsidRPr="00DA46C4" w:rsidRDefault="00FD1107" w:rsidP="00DA46C4">
      <w:pPr>
        <w:spacing w:after="0" w:line="240" w:lineRule="auto"/>
        <w:ind w:firstLine="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C4">
        <w:rPr>
          <w:rFonts w:ascii="Times New Roman" w:eastAsia="Times New Roman" w:hAnsi="Times New Roman" w:cs="Times New Roman"/>
          <w:sz w:val="28"/>
          <w:szCs w:val="28"/>
          <w:lang w:eastAsia="ru-RU"/>
        </w:rPr>
        <w:t>- броски мяча в корзину – штрафные, 3-х очковые, боковые, из-под кольца.</w:t>
      </w:r>
    </w:p>
    <w:p w14:paraId="57590049" w14:textId="77777777" w:rsidR="00FD1107" w:rsidRPr="00DA46C4" w:rsidRDefault="00FD1107" w:rsidP="00DA46C4">
      <w:pPr>
        <w:spacing w:after="0" w:line="276" w:lineRule="auto"/>
        <w:ind w:firstLine="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5B615A" w14:textId="77777777" w:rsidR="00FD1107" w:rsidRPr="00DA46C4" w:rsidRDefault="00FD1107" w:rsidP="00DA46C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2F1AA2" w14:textId="77777777" w:rsidR="00FD1107" w:rsidRPr="00DA46C4" w:rsidRDefault="00FD1107" w:rsidP="00DA46C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499DFC" w14:textId="77777777" w:rsidR="00FD1107" w:rsidRPr="00DA46C4" w:rsidRDefault="00FD1107" w:rsidP="00DA46C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7E3C41" w14:textId="77777777" w:rsidR="00FD1107" w:rsidRPr="00DA46C4" w:rsidRDefault="00FD1107" w:rsidP="00DA46C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F828E4" w14:textId="77777777" w:rsidR="00FD1107" w:rsidRDefault="00FD1107" w:rsidP="00FD110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C57CB0" w14:textId="77777777" w:rsidR="00DA46C4" w:rsidRPr="00FD1107" w:rsidRDefault="00DA46C4" w:rsidP="00DA46C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86B13D" w14:textId="77777777" w:rsidR="00FD1107" w:rsidRPr="00FD1107" w:rsidRDefault="00FD1107" w:rsidP="00FD110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57C439" w14:textId="77777777" w:rsidR="00FD1107" w:rsidRPr="00FD1107" w:rsidRDefault="00FD1107" w:rsidP="00FD110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404BC9" w14:textId="77777777" w:rsidR="00FD1107" w:rsidRPr="00FD1107" w:rsidRDefault="00FD1107" w:rsidP="00FD110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319B8A" w14:textId="77777777" w:rsidR="00FD1107" w:rsidRPr="00FD1107" w:rsidRDefault="00FD1107" w:rsidP="00FD110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A560F4" w14:textId="77777777" w:rsidR="00FD1107" w:rsidRPr="00FD1107" w:rsidRDefault="00FD1107" w:rsidP="00FD110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DF735C" w14:textId="77777777" w:rsidR="00FD1107" w:rsidRPr="00FD1107" w:rsidRDefault="00FD1107" w:rsidP="00FD110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3A413BF6" w14:textId="77777777" w:rsidR="00FD1107" w:rsidRPr="00FD1107" w:rsidRDefault="00FD1107" w:rsidP="00FD110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3D28B4B" w14:textId="60CDCEED" w:rsidR="003E3B92" w:rsidRDefault="003E3B92">
      <w:r>
        <w:br w:type="page"/>
      </w:r>
    </w:p>
    <w:p w14:paraId="16B1CFDC" w14:textId="77777777" w:rsidR="003E3B92" w:rsidRPr="003E3B92" w:rsidRDefault="003E3B92" w:rsidP="003E3B92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E3B9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5. ЛИСТ ИЗМЕНЕНИЙ И ДОПОЛНЕНИЙ, ВНЕСЕННЫХ В ПРОГРАММУ ДИСЦИПЛИНЫ</w:t>
      </w:r>
    </w:p>
    <w:p w14:paraId="3E7FE55E" w14:textId="77777777" w:rsidR="003E3B92" w:rsidRPr="003E3B92" w:rsidRDefault="003E3B92" w:rsidP="003E3B92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4B8F2BB4" w14:textId="77777777" w:rsidR="003E3B92" w:rsidRPr="003E3B92" w:rsidRDefault="003E3B92" w:rsidP="003E3B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18"/>
        <w:tblW w:w="0" w:type="auto"/>
        <w:tblInd w:w="0" w:type="dxa"/>
        <w:tblLook w:val="04A0" w:firstRow="1" w:lastRow="0" w:firstColumn="1" w:lastColumn="0" w:noHBand="0" w:noVBand="1"/>
      </w:tblPr>
      <w:tblGrid>
        <w:gridCol w:w="700"/>
        <w:gridCol w:w="1555"/>
        <w:gridCol w:w="1201"/>
        <w:gridCol w:w="3088"/>
        <w:gridCol w:w="2801"/>
      </w:tblGrid>
      <w:tr w:rsidR="003E3B92" w:rsidRPr="003E3B92" w14:paraId="2C6F9D1C" w14:textId="77777777" w:rsidTr="003E3B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6916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7BA862E1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558B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5616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8AB9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9115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3E3B92" w:rsidRPr="003E3B92" w14:paraId="6248A9CB" w14:textId="77777777" w:rsidTr="003E3B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03C7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62FCC381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E52061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17EE07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B132C47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804C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203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7757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0DCF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E3B92" w:rsidRPr="003E3B92" w14:paraId="6D52D300" w14:textId="77777777" w:rsidTr="003E3B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CAA8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56D0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4443DA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D751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FF18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E5D5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E3B92" w:rsidRPr="003E3B92" w14:paraId="30F22E24" w14:textId="77777777" w:rsidTr="003E3B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90CD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CE3B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B348B65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72FD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0D3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CB1E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E3B92" w:rsidRPr="003E3B92" w14:paraId="61EE6AEA" w14:textId="77777777" w:rsidTr="003E3B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F8AA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6694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45C06EB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4654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E001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57E2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E3B92" w:rsidRPr="003E3B92" w14:paraId="532D8191" w14:textId="77777777" w:rsidTr="003E3B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8FD7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F61C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8A86331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3288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5C2E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2335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E3B92" w:rsidRPr="003E3B92" w14:paraId="0E6386EB" w14:textId="77777777" w:rsidTr="003E3B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854D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847C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66554A6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48B6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30E1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FB83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E3B92" w:rsidRPr="003E3B92" w14:paraId="27FAC59D" w14:textId="77777777" w:rsidTr="003E3B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8CF0" w14:textId="77777777" w:rsidR="003E3B92" w:rsidRPr="003E3B92" w:rsidRDefault="003E3B92" w:rsidP="003E3B9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8311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0A2FFA4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35EF9A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A331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4F46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2907" w14:textId="77777777" w:rsidR="003E3B92" w:rsidRPr="003E3B92" w:rsidRDefault="003E3B92" w:rsidP="003E3B92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28837FB" w14:textId="77777777" w:rsidR="00A11B6B" w:rsidRDefault="00A11B6B"/>
    <w:sectPr w:rsidR="00A11B6B" w:rsidSect="00833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23557" w14:textId="77777777" w:rsidR="00957475" w:rsidRDefault="00957475" w:rsidP="00FD1107">
      <w:pPr>
        <w:spacing w:after="0" w:line="240" w:lineRule="auto"/>
      </w:pPr>
      <w:r>
        <w:separator/>
      </w:r>
    </w:p>
  </w:endnote>
  <w:endnote w:type="continuationSeparator" w:id="0">
    <w:p w14:paraId="015279BA" w14:textId="77777777" w:rsidR="00957475" w:rsidRDefault="00957475" w:rsidP="00FD1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F8511" w14:textId="77777777" w:rsidR="00957475" w:rsidRDefault="00957475" w:rsidP="00FD1107">
      <w:pPr>
        <w:spacing w:after="0" w:line="240" w:lineRule="auto"/>
      </w:pPr>
      <w:r>
        <w:separator/>
      </w:r>
    </w:p>
  </w:footnote>
  <w:footnote w:type="continuationSeparator" w:id="0">
    <w:p w14:paraId="2A949689" w14:textId="77777777" w:rsidR="00957475" w:rsidRDefault="00957475" w:rsidP="00FD1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3"/>
    <w:multiLevelType w:val="hybridMultilevel"/>
    <w:tmpl w:val="00000003"/>
    <w:name w:val="WW8Num6"/>
    <w:lvl w:ilvl="0" w:tplc="394A50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B341E12">
      <w:numFmt w:val="decimal"/>
      <w:lvlText w:val=""/>
      <w:lvlJc w:val="left"/>
    </w:lvl>
    <w:lvl w:ilvl="2" w:tplc="F8FA4276">
      <w:numFmt w:val="decimal"/>
      <w:lvlText w:val=""/>
      <w:lvlJc w:val="left"/>
    </w:lvl>
    <w:lvl w:ilvl="3" w:tplc="04F47380">
      <w:numFmt w:val="decimal"/>
      <w:lvlText w:val=""/>
      <w:lvlJc w:val="left"/>
    </w:lvl>
    <w:lvl w:ilvl="4" w:tplc="7BE8D584">
      <w:numFmt w:val="decimal"/>
      <w:lvlText w:val=""/>
      <w:lvlJc w:val="left"/>
    </w:lvl>
    <w:lvl w:ilvl="5" w:tplc="CE984306">
      <w:numFmt w:val="decimal"/>
      <w:lvlText w:val=""/>
      <w:lvlJc w:val="left"/>
    </w:lvl>
    <w:lvl w:ilvl="6" w:tplc="CE8EC8F2">
      <w:numFmt w:val="decimal"/>
      <w:lvlText w:val=""/>
      <w:lvlJc w:val="left"/>
    </w:lvl>
    <w:lvl w:ilvl="7" w:tplc="7250042E">
      <w:numFmt w:val="decimal"/>
      <w:lvlText w:val=""/>
      <w:lvlJc w:val="left"/>
    </w:lvl>
    <w:lvl w:ilvl="8" w:tplc="9998EA3C">
      <w:numFmt w:val="decimal"/>
      <w:lvlText w:val=""/>
      <w:lvlJc w:val="left"/>
    </w:lvl>
  </w:abstractNum>
  <w:abstractNum w:abstractNumId="2" w15:restartNumberingAfterBreak="0">
    <w:nsid w:val="00000009"/>
    <w:multiLevelType w:val="hybridMultilevel"/>
    <w:tmpl w:val="00000009"/>
    <w:name w:val="WW8Num31"/>
    <w:lvl w:ilvl="0" w:tplc="076E4F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60CB88C">
      <w:numFmt w:val="decimal"/>
      <w:lvlText w:val=""/>
      <w:lvlJc w:val="left"/>
    </w:lvl>
    <w:lvl w:ilvl="2" w:tplc="870C3BF4">
      <w:numFmt w:val="decimal"/>
      <w:lvlText w:val=""/>
      <w:lvlJc w:val="left"/>
    </w:lvl>
    <w:lvl w:ilvl="3" w:tplc="8A66DF50">
      <w:numFmt w:val="decimal"/>
      <w:lvlText w:val=""/>
      <w:lvlJc w:val="left"/>
    </w:lvl>
    <w:lvl w:ilvl="4" w:tplc="A5BA6D0A">
      <w:numFmt w:val="decimal"/>
      <w:lvlText w:val=""/>
      <w:lvlJc w:val="left"/>
    </w:lvl>
    <w:lvl w:ilvl="5" w:tplc="994A3F80">
      <w:numFmt w:val="decimal"/>
      <w:lvlText w:val=""/>
      <w:lvlJc w:val="left"/>
    </w:lvl>
    <w:lvl w:ilvl="6" w:tplc="914E09A6">
      <w:numFmt w:val="decimal"/>
      <w:lvlText w:val=""/>
      <w:lvlJc w:val="left"/>
    </w:lvl>
    <w:lvl w:ilvl="7" w:tplc="719003DA">
      <w:numFmt w:val="decimal"/>
      <w:lvlText w:val=""/>
      <w:lvlJc w:val="left"/>
    </w:lvl>
    <w:lvl w:ilvl="8" w:tplc="36DACB90">
      <w:numFmt w:val="decimal"/>
      <w:lvlText w:val=""/>
      <w:lvlJc w:val="left"/>
    </w:lvl>
  </w:abstractNum>
  <w:abstractNum w:abstractNumId="3" w15:restartNumberingAfterBreak="0">
    <w:nsid w:val="0EA340FE"/>
    <w:multiLevelType w:val="multilevel"/>
    <w:tmpl w:val="7C2AE3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2160"/>
      </w:pPr>
      <w:rPr>
        <w:rFonts w:hint="default"/>
      </w:rPr>
    </w:lvl>
  </w:abstractNum>
  <w:abstractNum w:abstractNumId="4" w15:restartNumberingAfterBreak="0">
    <w:nsid w:val="11E47B7B"/>
    <w:multiLevelType w:val="hybridMultilevel"/>
    <w:tmpl w:val="7AC0B87C"/>
    <w:lvl w:ilvl="0" w:tplc="EBBA04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26084C9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490455CD"/>
    <w:multiLevelType w:val="hybridMultilevel"/>
    <w:tmpl w:val="0F5C7D32"/>
    <w:lvl w:ilvl="0" w:tplc="5FD4C8D6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BED"/>
    <w:rsid w:val="00000058"/>
    <w:rsid w:val="00003116"/>
    <w:rsid w:val="00005129"/>
    <w:rsid w:val="00005461"/>
    <w:rsid w:val="00006020"/>
    <w:rsid w:val="0000614F"/>
    <w:rsid w:val="00007755"/>
    <w:rsid w:val="000161A1"/>
    <w:rsid w:val="00017B67"/>
    <w:rsid w:val="00022513"/>
    <w:rsid w:val="00023F86"/>
    <w:rsid w:val="00030FB7"/>
    <w:rsid w:val="00031323"/>
    <w:rsid w:val="00032216"/>
    <w:rsid w:val="000330DA"/>
    <w:rsid w:val="000352E7"/>
    <w:rsid w:val="000362AA"/>
    <w:rsid w:val="00042205"/>
    <w:rsid w:val="00050A2A"/>
    <w:rsid w:val="00052BCF"/>
    <w:rsid w:val="00052EE4"/>
    <w:rsid w:val="00057BB8"/>
    <w:rsid w:val="00060303"/>
    <w:rsid w:val="00061A95"/>
    <w:rsid w:val="00061F49"/>
    <w:rsid w:val="0006546A"/>
    <w:rsid w:val="00066C84"/>
    <w:rsid w:val="00067762"/>
    <w:rsid w:val="00071382"/>
    <w:rsid w:val="0007436F"/>
    <w:rsid w:val="00081158"/>
    <w:rsid w:val="00083FB3"/>
    <w:rsid w:val="00084D37"/>
    <w:rsid w:val="00085886"/>
    <w:rsid w:val="000906BD"/>
    <w:rsid w:val="0009380D"/>
    <w:rsid w:val="00093AB2"/>
    <w:rsid w:val="00094739"/>
    <w:rsid w:val="00095258"/>
    <w:rsid w:val="00095EF8"/>
    <w:rsid w:val="00096110"/>
    <w:rsid w:val="000A224E"/>
    <w:rsid w:val="000B24E7"/>
    <w:rsid w:val="000B393B"/>
    <w:rsid w:val="000B5131"/>
    <w:rsid w:val="000C160C"/>
    <w:rsid w:val="000C261F"/>
    <w:rsid w:val="000C36E8"/>
    <w:rsid w:val="000C43B3"/>
    <w:rsid w:val="000C7119"/>
    <w:rsid w:val="000C7458"/>
    <w:rsid w:val="000D021E"/>
    <w:rsid w:val="000D169C"/>
    <w:rsid w:val="000D30BC"/>
    <w:rsid w:val="000D350D"/>
    <w:rsid w:val="000D7BFB"/>
    <w:rsid w:val="000E01DE"/>
    <w:rsid w:val="000E2945"/>
    <w:rsid w:val="000E7122"/>
    <w:rsid w:val="000F1873"/>
    <w:rsid w:val="000F2922"/>
    <w:rsid w:val="000F2AC4"/>
    <w:rsid w:val="000F45E8"/>
    <w:rsid w:val="000F7317"/>
    <w:rsid w:val="00112289"/>
    <w:rsid w:val="0011330A"/>
    <w:rsid w:val="00113FCA"/>
    <w:rsid w:val="00120FB1"/>
    <w:rsid w:val="00125CE5"/>
    <w:rsid w:val="0012631B"/>
    <w:rsid w:val="00127A18"/>
    <w:rsid w:val="00135E1B"/>
    <w:rsid w:val="001403E7"/>
    <w:rsid w:val="00140E38"/>
    <w:rsid w:val="00142D79"/>
    <w:rsid w:val="00143378"/>
    <w:rsid w:val="00146291"/>
    <w:rsid w:val="00155747"/>
    <w:rsid w:val="001572E2"/>
    <w:rsid w:val="00157DDB"/>
    <w:rsid w:val="00160F83"/>
    <w:rsid w:val="001622B0"/>
    <w:rsid w:val="0017046D"/>
    <w:rsid w:val="00170B4E"/>
    <w:rsid w:val="001713D2"/>
    <w:rsid w:val="00173D65"/>
    <w:rsid w:val="00176ACC"/>
    <w:rsid w:val="00180170"/>
    <w:rsid w:val="001824DA"/>
    <w:rsid w:val="0018360C"/>
    <w:rsid w:val="0018395B"/>
    <w:rsid w:val="0018602B"/>
    <w:rsid w:val="001977E9"/>
    <w:rsid w:val="001A08CB"/>
    <w:rsid w:val="001A1C69"/>
    <w:rsid w:val="001A3ED9"/>
    <w:rsid w:val="001A744B"/>
    <w:rsid w:val="001C7172"/>
    <w:rsid w:val="001D0B69"/>
    <w:rsid w:val="001D5CAE"/>
    <w:rsid w:val="001E0394"/>
    <w:rsid w:val="001E339F"/>
    <w:rsid w:val="001E4813"/>
    <w:rsid w:val="001F65DC"/>
    <w:rsid w:val="00204F3D"/>
    <w:rsid w:val="00217CED"/>
    <w:rsid w:val="00217F9D"/>
    <w:rsid w:val="002215C4"/>
    <w:rsid w:val="00224A5C"/>
    <w:rsid w:val="00225F2C"/>
    <w:rsid w:val="0023086B"/>
    <w:rsid w:val="0024134D"/>
    <w:rsid w:val="002413D4"/>
    <w:rsid w:val="00250D04"/>
    <w:rsid w:val="00250E45"/>
    <w:rsid w:val="002513D4"/>
    <w:rsid w:val="00255C30"/>
    <w:rsid w:val="002571FD"/>
    <w:rsid w:val="002609B6"/>
    <w:rsid w:val="00260FDF"/>
    <w:rsid w:val="00263C76"/>
    <w:rsid w:val="00264B11"/>
    <w:rsid w:val="00264CC4"/>
    <w:rsid w:val="00265724"/>
    <w:rsid w:val="00267253"/>
    <w:rsid w:val="00277760"/>
    <w:rsid w:val="002804BF"/>
    <w:rsid w:val="0029147A"/>
    <w:rsid w:val="00293193"/>
    <w:rsid w:val="002938E2"/>
    <w:rsid w:val="0029571F"/>
    <w:rsid w:val="00297918"/>
    <w:rsid w:val="002A21AB"/>
    <w:rsid w:val="002A2E04"/>
    <w:rsid w:val="002A3210"/>
    <w:rsid w:val="002A4186"/>
    <w:rsid w:val="002A560D"/>
    <w:rsid w:val="002B000B"/>
    <w:rsid w:val="002B3E4E"/>
    <w:rsid w:val="002B7D08"/>
    <w:rsid w:val="002D019B"/>
    <w:rsid w:val="002D0691"/>
    <w:rsid w:val="002D79BF"/>
    <w:rsid w:val="002E1CEA"/>
    <w:rsid w:val="002E26CA"/>
    <w:rsid w:val="002E2BCD"/>
    <w:rsid w:val="002E53C3"/>
    <w:rsid w:val="002E6CB2"/>
    <w:rsid w:val="002F0AF2"/>
    <w:rsid w:val="002F3663"/>
    <w:rsid w:val="00302DA1"/>
    <w:rsid w:val="00302ECD"/>
    <w:rsid w:val="00306120"/>
    <w:rsid w:val="003071FD"/>
    <w:rsid w:val="00312375"/>
    <w:rsid w:val="003126AE"/>
    <w:rsid w:val="0031500F"/>
    <w:rsid w:val="0031678B"/>
    <w:rsid w:val="00317684"/>
    <w:rsid w:val="00320AEE"/>
    <w:rsid w:val="00322477"/>
    <w:rsid w:val="00322B0B"/>
    <w:rsid w:val="00330BEF"/>
    <w:rsid w:val="0034255C"/>
    <w:rsid w:val="003452D9"/>
    <w:rsid w:val="00345520"/>
    <w:rsid w:val="0034571B"/>
    <w:rsid w:val="00355D04"/>
    <w:rsid w:val="00356E06"/>
    <w:rsid w:val="00357D44"/>
    <w:rsid w:val="003613A6"/>
    <w:rsid w:val="00361C10"/>
    <w:rsid w:val="003630DB"/>
    <w:rsid w:val="00375BDE"/>
    <w:rsid w:val="0037614D"/>
    <w:rsid w:val="0037724F"/>
    <w:rsid w:val="00382B27"/>
    <w:rsid w:val="003923A5"/>
    <w:rsid w:val="003923C8"/>
    <w:rsid w:val="003926FF"/>
    <w:rsid w:val="00393909"/>
    <w:rsid w:val="003943ED"/>
    <w:rsid w:val="00394938"/>
    <w:rsid w:val="00395A44"/>
    <w:rsid w:val="00396EC7"/>
    <w:rsid w:val="003A32FA"/>
    <w:rsid w:val="003A457B"/>
    <w:rsid w:val="003A7755"/>
    <w:rsid w:val="003B268A"/>
    <w:rsid w:val="003B2CD5"/>
    <w:rsid w:val="003B382C"/>
    <w:rsid w:val="003B4E50"/>
    <w:rsid w:val="003C2916"/>
    <w:rsid w:val="003C4632"/>
    <w:rsid w:val="003D3BED"/>
    <w:rsid w:val="003D7710"/>
    <w:rsid w:val="003E3883"/>
    <w:rsid w:val="003E3B92"/>
    <w:rsid w:val="003E3C93"/>
    <w:rsid w:val="003F0139"/>
    <w:rsid w:val="003F0998"/>
    <w:rsid w:val="003F2AEA"/>
    <w:rsid w:val="003F6383"/>
    <w:rsid w:val="00403E2C"/>
    <w:rsid w:val="00404711"/>
    <w:rsid w:val="00406671"/>
    <w:rsid w:val="00406AFE"/>
    <w:rsid w:val="00412D83"/>
    <w:rsid w:val="00412EEF"/>
    <w:rsid w:val="004133C0"/>
    <w:rsid w:val="004157B5"/>
    <w:rsid w:val="004158CA"/>
    <w:rsid w:val="004206FD"/>
    <w:rsid w:val="004220DA"/>
    <w:rsid w:val="0042219D"/>
    <w:rsid w:val="00422D78"/>
    <w:rsid w:val="00423825"/>
    <w:rsid w:val="00423933"/>
    <w:rsid w:val="0042402A"/>
    <w:rsid w:val="0042650F"/>
    <w:rsid w:val="00432E81"/>
    <w:rsid w:val="004347E4"/>
    <w:rsid w:val="00436D8C"/>
    <w:rsid w:val="0045183F"/>
    <w:rsid w:val="004537EA"/>
    <w:rsid w:val="00460BB5"/>
    <w:rsid w:val="0046212A"/>
    <w:rsid w:val="004657E6"/>
    <w:rsid w:val="00467646"/>
    <w:rsid w:val="004710A4"/>
    <w:rsid w:val="00475BCE"/>
    <w:rsid w:val="004768A4"/>
    <w:rsid w:val="00490A67"/>
    <w:rsid w:val="00490DCD"/>
    <w:rsid w:val="00491FDB"/>
    <w:rsid w:val="0049369F"/>
    <w:rsid w:val="0049541E"/>
    <w:rsid w:val="00495F0F"/>
    <w:rsid w:val="004A1501"/>
    <w:rsid w:val="004A6E3F"/>
    <w:rsid w:val="004B2927"/>
    <w:rsid w:val="004B7596"/>
    <w:rsid w:val="004C213D"/>
    <w:rsid w:val="004D0528"/>
    <w:rsid w:val="004D321E"/>
    <w:rsid w:val="004D44A6"/>
    <w:rsid w:val="004D4E98"/>
    <w:rsid w:val="004D514D"/>
    <w:rsid w:val="004D76E2"/>
    <w:rsid w:val="004E2A04"/>
    <w:rsid w:val="004E4A18"/>
    <w:rsid w:val="004F1DB9"/>
    <w:rsid w:val="004F48FF"/>
    <w:rsid w:val="004F62CE"/>
    <w:rsid w:val="00501F83"/>
    <w:rsid w:val="00502B6F"/>
    <w:rsid w:val="00505595"/>
    <w:rsid w:val="005138B9"/>
    <w:rsid w:val="0051397D"/>
    <w:rsid w:val="00513C1D"/>
    <w:rsid w:val="005148AF"/>
    <w:rsid w:val="00515974"/>
    <w:rsid w:val="00517A16"/>
    <w:rsid w:val="0053090D"/>
    <w:rsid w:val="0053469F"/>
    <w:rsid w:val="00541FCD"/>
    <w:rsid w:val="005441C8"/>
    <w:rsid w:val="00544BCD"/>
    <w:rsid w:val="005503B2"/>
    <w:rsid w:val="005535F9"/>
    <w:rsid w:val="00553AEF"/>
    <w:rsid w:val="005545E1"/>
    <w:rsid w:val="00555C22"/>
    <w:rsid w:val="005623B1"/>
    <w:rsid w:val="00564964"/>
    <w:rsid w:val="005717BB"/>
    <w:rsid w:val="00572268"/>
    <w:rsid w:val="00572408"/>
    <w:rsid w:val="00582ED4"/>
    <w:rsid w:val="00584A2C"/>
    <w:rsid w:val="00584E8C"/>
    <w:rsid w:val="00586BEA"/>
    <w:rsid w:val="005A176F"/>
    <w:rsid w:val="005A5ED3"/>
    <w:rsid w:val="005B3035"/>
    <w:rsid w:val="005B5B7E"/>
    <w:rsid w:val="005C440C"/>
    <w:rsid w:val="005C5F12"/>
    <w:rsid w:val="005C7F29"/>
    <w:rsid w:val="005D249E"/>
    <w:rsid w:val="005E332A"/>
    <w:rsid w:val="005E4C42"/>
    <w:rsid w:val="005E7EE1"/>
    <w:rsid w:val="005F46D2"/>
    <w:rsid w:val="005F5163"/>
    <w:rsid w:val="005F6561"/>
    <w:rsid w:val="00601991"/>
    <w:rsid w:val="006154D0"/>
    <w:rsid w:val="006154E2"/>
    <w:rsid w:val="00623A22"/>
    <w:rsid w:val="00624DA6"/>
    <w:rsid w:val="00625DCB"/>
    <w:rsid w:val="006267CF"/>
    <w:rsid w:val="00626875"/>
    <w:rsid w:val="00631509"/>
    <w:rsid w:val="006327C7"/>
    <w:rsid w:val="00633316"/>
    <w:rsid w:val="006337EE"/>
    <w:rsid w:val="00633B62"/>
    <w:rsid w:val="0063586A"/>
    <w:rsid w:val="00635E7C"/>
    <w:rsid w:val="0064135A"/>
    <w:rsid w:val="00642C96"/>
    <w:rsid w:val="0064754D"/>
    <w:rsid w:val="00650CCB"/>
    <w:rsid w:val="00651A1C"/>
    <w:rsid w:val="00657184"/>
    <w:rsid w:val="006618CB"/>
    <w:rsid w:val="006707CB"/>
    <w:rsid w:val="00670EB3"/>
    <w:rsid w:val="00681323"/>
    <w:rsid w:val="00681630"/>
    <w:rsid w:val="0068660C"/>
    <w:rsid w:val="006962B7"/>
    <w:rsid w:val="0069644F"/>
    <w:rsid w:val="006965B5"/>
    <w:rsid w:val="006A5E14"/>
    <w:rsid w:val="006A75B1"/>
    <w:rsid w:val="006B55A0"/>
    <w:rsid w:val="006C371D"/>
    <w:rsid w:val="006C4629"/>
    <w:rsid w:val="006C5761"/>
    <w:rsid w:val="006C7E04"/>
    <w:rsid w:val="006D1B40"/>
    <w:rsid w:val="006D3AF6"/>
    <w:rsid w:val="006D61E9"/>
    <w:rsid w:val="006E4B71"/>
    <w:rsid w:val="006E698C"/>
    <w:rsid w:val="006E6EA7"/>
    <w:rsid w:val="006F4763"/>
    <w:rsid w:val="006F52CD"/>
    <w:rsid w:val="007017EB"/>
    <w:rsid w:val="00712507"/>
    <w:rsid w:val="00715C12"/>
    <w:rsid w:val="00716C68"/>
    <w:rsid w:val="00717168"/>
    <w:rsid w:val="0073215F"/>
    <w:rsid w:val="007323AA"/>
    <w:rsid w:val="0073245C"/>
    <w:rsid w:val="00732A1B"/>
    <w:rsid w:val="00736D05"/>
    <w:rsid w:val="00741A98"/>
    <w:rsid w:val="00746384"/>
    <w:rsid w:val="00754B0B"/>
    <w:rsid w:val="00756E66"/>
    <w:rsid w:val="007601C9"/>
    <w:rsid w:val="00763AD1"/>
    <w:rsid w:val="00770F53"/>
    <w:rsid w:val="00780C93"/>
    <w:rsid w:val="00780DE2"/>
    <w:rsid w:val="00781911"/>
    <w:rsid w:val="00781B93"/>
    <w:rsid w:val="0078363E"/>
    <w:rsid w:val="00784B76"/>
    <w:rsid w:val="00786D9B"/>
    <w:rsid w:val="00787528"/>
    <w:rsid w:val="00790AF8"/>
    <w:rsid w:val="007924C2"/>
    <w:rsid w:val="007933E7"/>
    <w:rsid w:val="007952B8"/>
    <w:rsid w:val="007960E7"/>
    <w:rsid w:val="007A1563"/>
    <w:rsid w:val="007A198E"/>
    <w:rsid w:val="007A221D"/>
    <w:rsid w:val="007A30AD"/>
    <w:rsid w:val="007B0CA5"/>
    <w:rsid w:val="007C0AFC"/>
    <w:rsid w:val="007D27DC"/>
    <w:rsid w:val="007D5575"/>
    <w:rsid w:val="007F0B94"/>
    <w:rsid w:val="007F17C1"/>
    <w:rsid w:val="007F1E9D"/>
    <w:rsid w:val="007F2814"/>
    <w:rsid w:val="007F7A80"/>
    <w:rsid w:val="008041CB"/>
    <w:rsid w:val="00805CDE"/>
    <w:rsid w:val="00806F56"/>
    <w:rsid w:val="00812397"/>
    <w:rsid w:val="00815706"/>
    <w:rsid w:val="00817C1F"/>
    <w:rsid w:val="008213DB"/>
    <w:rsid w:val="00822269"/>
    <w:rsid w:val="0082423D"/>
    <w:rsid w:val="0082558D"/>
    <w:rsid w:val="00826C30"/>
    <w:rsid w:val="00833B9F"/>
    <w:rsid w:val="00837EE4"/>
    <w:rsid w:val="008425DF"/>
    <w:rsid w:val="00846AC0"/>
    <w:rsid w:val="0085044E"/>
    <w:rsid w:val="00852314"/>
    <w:rsid w:val="008538EF"/>
    <w:rsid w:val="00854C77"/>
    <w:rsid w:val="00854D97"/>
    <w:rsid w:val="0086250B"/>
    <w:rsid w:val="008637B9"/>
    <w:rsid w:val="008647A0"/>
    <w:rsid w:val="008650C8"/>
    <w:rsid w:val="008657BD"/>
    <w:rsid w:val="00866F12"/>
    <w:rsid w:val="00871B3E"/>
    <w:rsid w:val="00881AFE"/>
    <w:rsid w:val="008841BE"/>
    <w:rsid w:val="00885771"/>
    <w:rsid w:val="00885ADC"/>
    <w:rsid w:val="00897A19"/>
    <w:rsid w:val="008A0441"/>
    <w:rsid w:val="008A5A95"/>
    <w:rsid w:val="008A61A9"/>
    <w:rsid w:val="008A6913"/>
    <w:rsid w:val="008A7BFF"/>
    <w:rsid w:val="008B1745"/>
    <w:rsid w:val="008B321F"/>
    <w:rsid w:val="008C7A49"/>
    <w:rsid w:val="008D20A1"/>
    <w:rsid w:val="008D2A0C"/>
    <w:rsid w:val="008D35C4"/>
    <w:rsid w:val="008D683F"/>
    <w:rsid w:val="008E65AC"/>
    <w:rsid w:val="008E7C83"/>
    <w:rsid w:val="008F337E"/>
    <w:rsid w:val="008F442F"/>
    <w:rsid w:val="0090196D"/>
    <w:rsid w:val="009044C9"/>
    <w:rsid w:val="00913F6C"/>
    <w:rsid w:val="0092107A"/>
    <w:rsid w:val="00922CCF"/>
    <w:rsid w:val="009262F4"/>
    <w:rsid w:val="00927462"/>
    <w:rsid w:val="00942733"/>
    <w:rsid w:val="009438D6"/>
    <w:rsid w:val="0094788A"/>
    <w:rsid w:val="009505F6"/>
    <w:rsid w:val="00951840"/>
    <w:rsid w:val="0095221F"/>
    <w:rsid w:val="00955492"/>
    <w:rsid w:val="00955A91"/>
    <w:rsid w:val="00957475"/>
    <w:rsid w:val="009700B3"/>
    <w:rsid w:val="00973E7C"/>
    <w:rsid w:val="00981240"/>
    <w:rsid w:val="009916A9"/>
    <w:rsid w:val="009A3C1A"/>
    <w:rsid w:val="009A405D"/>
    <w:rsid w:val="009A4DB3"/>
    <w:rsid w:val="009A7761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F4517"/>
    <w:rsid w:val="009F5669"/>
    <w:rsid w:val="00A009FC"/>
    <w:rsid w:val="00A021D7"/>
    <w:rsid w:val="00A039C1"/>
    <w:rsid w:val="00A03F10"/>
    <w:rsid w:val="00A1065E"/>
    <w:rsid w:val="00A11B6B"/>
    <w:rsid w:val="00A16A34"/>
    <w:rsid w:val="00A221F5"/>
    <w:rsid w:val="00A24053"/>
    <w:rsid w:val="00A352B6"/>
    <w:rsid w:val="00A379DA"/>
    <w:rsid w:val="00A43262"/>
    <w:rsid w:val="00A477D5"/>
    <w:rsid w:val="00A51383"/>
    <w:rsid w:val="00A560BE"/>
    <w:rsid w:val="00A60CC6"/>
    <w:rsid w:val="00A63B9C"/>
    <w:rsid w:val="00A647EB"/>
    <w:rsid w:val="00A711BA"/>
    <w:rsid w:val="00A71AED"/>
    <w:rsid w:val="00A737EC"/>
    <w:rsid w:val="00A7470A"/>
    <w:rsid w:val="00A76085"/>
    <w:rsid w:val="00A771C4"/>
    <w:rsid w:val="00A77538"/>
    <w:rsid w:val="00A8175C"/>
    <w:rsid w:val="00A81C8A"/>
    <w:rsid w:val="00A826C1"/>
    <w:rsid w:val="00A86156"/>
    <w:rsid w:val="00A958B3"/>
    <w:rsid w:val="00AA185F"/>
    <w:rsid w:val="00AA19C3"/>
    <w:rsid w:val="00AA6204"/>
    <w:rsid w:val="00AA7B2D"/>
    <w:rsid w:val="00AB4147"/>
    <w:rsid w:val="00AC5295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F4A"/>
    <w:rsid w:val="00AE4BAE"/>
    <w:rsid w:val="00AE6D1E"/>
    <w:rsid w:val="00AF23CD"/>
    <w:rsid w:val="00AF747E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A02"/>
    <w:rsid w:val="00B42F47"/>
    <w:rsid w:val="00B44455"/>
    <w:rsid w:val="00B476E1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5514"/>
    <w:rsid w:val="00B87F3E"/>
    <w:rsid w:val="00B906F9"/>
    <w:rsid w:val="00B907DC"/>
    <w:rsid w:val="00B92243"/>
    <w:rsid w:val="00B950B4"/>
    <w:rsid w:val="00B9578C"/>
    <w:rsid w:val="00B962F6"/>
    <w:rsid w:val="00BA362B"/>
    <w:rsid w:val="00BA4A84"/>
    <w:rsid w:val="00BA50D3"/>
    <w:rsid w:val="00BB09C5"/>
    <w:rsid w:val="00BB38E6"/>
    <w:rsid w:val="00BB4429"/>
    <w:rsid w:val="00BB760E"/>
    <w:rsid w:val="00BB7ABE"/>
    <w:rsid w:val="00BC4365"/>
    <w:rsid w:val="00BC4661"/>
    <w:rsid w:val="00BC48A2"/>
    <w:rsid w:val="00BD6787"/>
    <w:rsid w:val="00BD7D61"/>
    <w:rsid w:val="00BE2881"/>
    <w:rsid w:val="00BE366B"/>
    <w:rsid w:val="00BE3FD9"/>
    <w:rsid w:val="00BE7192"/>
    <w:rsid w:val="00BF0924"/>
    <w:rsid w:val="00BF350D"/>
    <w:rsid w:val="00BF3B05"/>
    <w:rsid w:val="00BF41FE"/>
    <w:rsid w:val="00BF5467"/>
    <w:rsid w:val="00BF6FE2"/>
    <w:rsid w:val="00BF7F9C"/>
    <w:rsid w:val="00C05561"/>
    <w:rsid w:val="00C065EB"/>
    <w:rsid w:val="00C06F2D"/>
    <w:rsid w:val="00C06F5C"/>
    <w:rsid w:val="00C1512D"/>
    <w:rsid w:val="00C16CAC"/>
    <w:rsid w:val="00C20243"/>
    <w:rsid w:val="00C21B66"/>
    <w:rsid w:val="00C21ED6"/>
    <w:rsid w:val="00C24C9C"/>
    <w:rsid w:val="00C2531C"/>
    <w:rsid w:val="00C26500"/>
    <w:rsid w:val="00C2779E"/>
    <w:rsid w:val="00C30F0A"/>
    <w:rsid w:val="00C31B71"/>
    <w:rsid w:val="00C37163"/>
    <w:rsid w:val="00C40DFF"/>
    <w:rsid w:val="00C44536"/>
    <w:rsid w:val="00C4467D"/>
    <w:rsid w:val="00C473FA"/>
    <w:rsid w:val="00C51188"/>
    <w:rsid w:val="00C5133C"/>
    <w:rsid w:val="00C549B3"/>
    <w:rsid w:val="00C57116"/>
    <w:rsid w:val="00C6078A"/>
    <w:rsid w:val="00C61A08"/>
    <w:rsid w:val="00C62F2D"/>
    <w:rsid w:val="00C64472"/>
    <w:rsid w:val="00C71FEF"/>
    <w:rsid w:val="00C936BD"/>
    <w:rsid w:val="00C966BB"/>
    <w:rsid w:val="00CA10C1"/>
    <w:rsid w:val="00CA112F"/>
    <w:rsid w:val="00CA2FE0"/>
    <w:rsid w:val="00CA3282"/>
    <w:rsid w:val="00CB1CE5"/>
    <w:rsid w:val="00CB3616"/>
    <w:rsid w:val="00CB53E8"/>
    <w:rsid w:val="00CB5942"/>
    <w:rsid w:val="00CC67A4"/>
    <w:rsid w:val="00CC6974"/>
    <w:rsid w:val="00CE3402"/>
    <w:rsid w:val="00CE3690"/>
    <w:rsid w:val="00CE5CA0"/>
    <w:rsid w:val="00CF5A5A"/>
    <w:rsid w:val="00CF7A81"/>
    <w:rsid w:val="00D004A6"/>
    <w:rsid w:val="00D05364"/>
    <w:rsid w:val="00D073D0"/>
    <w:rsid w:val="00D108EA"/>
    <w:rsid w:val="00D11AA5"/>
    <w:rsid w:val="00D15CFF"/>
    <w:rsid w:val="00D211CF"/>
    <w:rsid w:val="00D22A8D"/>
    <w:rsid w:val="00D24149"/>
    <w:rsid w:val="00D245A1"/>
    <w:rsid w:val="00D25A6B"/>
    <w:rsid w:val="00D34B9B"/>
    <w:rsid w:val="00D40248"/>
    <w:rsid w:val="00D40280"/>
    <w:rsid w:val="00D449FB"/>
    <w:rsid w:val="00D44FE7"/>
    <w:rsid w:val="00D46862"/>
    <w:rsid w:val="00D55609"/>
    <w:rsid w:val="00D56025"/>
    <w:rsid w:val="00D5685F"/>
    <w:rsid w:val="00D6198D"/>
    <w:rsid w:val="00D642EF"/>
    <w:rsid w:val="00D65503"/>
    <w:rsid w:val="00D66B46"/>
    <w:rsid w:val="00D765CC"/>
    <w:rsid w:val="00D7692E"/>
    <w:rsid w:val="00D76ED8"/>
    <w:rsid w:val="00D77AF3"/>
    <w:rsid w:val="00D80C15"/>
    <w:rsid w:val="00D96CF4"/>
    <w:rsid w:val="00D97CBF"/>
    <w:rsid w:val="00DA46C4"/>
    <w:rsid w:val="00DA60D5"/>
    <w:rsid w:val="00DA7573"/>
    <w:rsid w:val="00DB0994"/>
    <w:rsid w:val="00DB21F1"/>
    <w:rsid w:val="00DB3056"/>
    <w:rsid w:val="00DB3A9B"/>
    <w:rsid w:val="00DB4525"/>
    <w:rsid w:val="00DC524B"/>
    <w:rsid w:val="00DC67F3"/>
    <w:rsid w:val="00DD24F3"/>
    <w:rsid w:val="00DE25DC"/>
    <w:rsid w:val="00DE26AF"/>
    <w:rsid w:val="00DE362A"/>
    <w:rsid w:val="00DE4A34"/>
    <w:rsid w:val="00DE5171"/>
    <w:rsid w:val="00DF25E2"/>
    <w:rsid w:val="00DF5001"/>
    <w:rsid w:val="00DF6D76"/>
    <w:rsid w:val="00E01ED0"/>
    <w:rsid w:val="00E025AB"/>
    <w:rsid w:val="00E0367D"/>
    <w:rsid w:val="00E04406"/>
    <w:rsid w:val="00E04F5B"/>
    <w:rsid w:val="00E06EEA"/>
    <w:rsid w:val="00E07570"/>
    <w:rsid w:val="00E10C34"/>
    <w:rsid w:val="00E11005"/>
    <w:rsid w:val="00E11434"/>
    <w:rsid w:val="00E13B2F"/>
    <w:rsid w:val="00E22485"/>
    <w:rsid w:val="00E227C1"/>
    <w:rsid w:val="00E23E20"/>
    <w:rsid w:val="00E255CF"/>
    <w:rsid w:val="00E26709"/>
    <w:rsid w:val="00E26ADE"/>
    <w:rsid w:val="00E32377"/>
    <w:rsid w:val="00E352E4"/>
    <w:rsid w:val="00E45F5D"/>
    <w:rsid w:val="00E46BA0"/>
    <w:rsid w:val="00E47EE3"/>
    <w:rsid w:val="00E50996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A592F"/>
    <w:rsid w:val="00EA639D"/>
    <w:rsid w:val="00EB3606"/>
    <w:rsid w:val="00EB4D93"/>
    <w:rsid w:val="00EB6CB3"/>
    <w:rsid w:val="00EB6CCF"/>
    <w:rsid w:val="00EB700B"/>
    <w:rsid w:val="00EC6063"/>
    <w:rsid w:val="00EE2539"/>
    <w:rsid w:val="00EE667D"/>
    <w:rsid w:val="00EE7809"/>
    <w:rsid w:val="00EF2197"/>
    <w:rsid w:val="00EF26F5"/>
    <w:rsid w:val="00EF3816"/>
    <w:rsid w:val="00EF6840"/>
    <w:rsid w:val="00F12252"/>
    <w:rsid w:val="00F216DE"/>
    <w:rsid w:val="00F2340C"/>
    <w:rsid w:val="00F2395C"/>
    <w:rsid w:val="00F23DDA"/>
    <w:rsid w:val="00F2657F"/>
    <w:rsid w:val="00F332A8"/>
    <w:rsid w:val="00F412E3"/>
    <w:rsid w:val="00F42F2F"/>
    <w:rsid w:val="00F42F47"/>
    <w:rsid w:val="00F45E1B"/>
    <w:rsid w:val="00F5107B"/>
    <w:rsid w:val="00F51432"/>
    <w:rsid w:val="00F55FAB"/>
    <w:rsid w:val="00F61BE2"/>
    <w:rsid w:val="00F62089"/>
    <w:rsid w:val="00F6360F"/>
    <w:rsid w:val="00F64018"/>
    <w:rsid w:val="00F65161"/>
    <w:rsid w:val="00F66A51"/>
    <w:rsid w:val="00F67F50"/>
    <w:rsid w:val="00F71216"/>
    <w:rsid w:val="00F7460D"/>
    <w:rsid w:val="00F763A5"/>
    <w:rsid w:val="00F769C1"/>
    <w:rsid w:val="00F80C2E"/>
    <w:rsid w:val="00F831EB"/>
    <w:rsid w:val="00F855CD"/>
    <w:rsid w:val="00F93516"/>
    <w:rsid w:val="00F9519E"/>
    <w:rsid w:val="00F95796"/>
    <w:rsid w:val="00F97B81"/>
    <w:rsid w:val="00FA1222"/>
    <w:rsid w:val="00FA323F"/>
    <w:rsid w:val="00FA4411"/>
    <w:rsid w:val="00FA5DAF"/>
    <w:rsid w:val="00FB505D"/>
    <w:rsid w:val="00FC2E5B"/>
    <w:rsid w:val="00FC4BD2"/>
    <w:rsid w:val="00FC610D"/>
    <w:rsid w:val="00FD1107"/>
    <w:rsid w:val="00FD5B2B"/>
    <w:rsid w:val="00FD6322"/>
    <w:rsid w:val="00FE60E8"/>
    <w:rsid w:val="00FE6C3E"/>
    <w:rsid w:val="00FF162E"/>
    <w:rsid w:val="00FF3118"/>
    <w:rsid w:val="00FF747E"/>
    <w:rsid w:val="6F30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AC091"/>
  <w15:docId w15:val="{D64F83DD-812F-4FC1-B18F-43FC5CAF2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B9F"/>
  </w:style>
  <w:style w:type="paragraph" w:styleId="1">
    <w:name w:val="heading 1"/>
    <w:basedOn w:val="a"/>
    <w:next w:val="a"/>
    <w:link w:val="10"/>
    <w:uiPriority w:val="9"/>
    <w:qFormat/>
    <w:rsid w:val="00FD110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D110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D110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FD110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110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D110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D110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D11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1107"/>
  </w:style>
  <w:style w:type="paragraph" w:styleId="a3">
    <w:name w:val="Body Text"/>
    <w:basedOn w:val="a"/>
    <w:link w:val="a4"/>
    <w:uiPriority w:val="99"/>
    <w:rsid w:val="00FD110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D11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D1107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D11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FD1107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D110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D11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D1107"/>
    <w:rPr>
      <w:rFonts w:cs="Times New Roman"/>
    </w:rPr>
  </w:style>
  <w:style w:type="paragraph" w:styleId="a8">
    <w:name w:val="Normal (Web)"/>
    <w:basedOn w:val="a"/>
    <w:uiPriority w:val="99"/>
    <w:rsid w:val="00FD11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D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FD110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FD1107"/>
    <w:rPr>
      <w:vertAlign w:val="superscript"/>
    </w:rPr>
  </w:style>
  <w:style w:type="paragraph" w:styleId="23">
    <w:name w:val="List 2"/>
    <w:basedOn w:val="a"/>
    <w:uiPriority w:val="99"/>
    <w:rsid w:val="00FD1107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D1107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FD1107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FD1107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FD1107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FD1107"/>
    <w:rPr>
      <w:rFonts w:ascii="Times New Roman" w:hAnsi="Times New Roman"/>
      <w:sz w:val="20"/>
      <w:lang w:eastAsia="ru-RU"/>
    </w:rPr>
  </w:style>
  <w:style w:type="paragraph" w:styleId="ad">
    <w:name w:val="List Paragraph"/>
    <w:basedOn w:val="a"/>
    <w:link w:val="ae"/>
    <w:uiPriority w:val="99"/>
    <w:qFormat/>
    <w:rsid w:val="00FD110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FD1107"/>
    <w:rPr>
      <w:i/>
    </w:rPr>
  </w:style>
  <w:style w:type="paragraph" w:styleId="af0">
    <w:name w:val="Balloon Text"/>
    <w:basedOn w:val="a"/>
    <w:link w:val="af1"/>
    <w:uiPriority w:val="99"/>
    <w:rsid w:val="00FD1107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FD1107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D11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FD11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D11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FD1107"/>
    <w:rPr>
      <w:rFonts w:ascii="Times New Roman" w:hAnsi="Times New Roman"/>
      <w:sz w:val="20"/>
    </w:rPr>
  </w:style>
  <w:style w:type="paragraph" w:styleId="af5">
    <w:name w:val="annotation text"/>
    <w:basedOn w:val="a"/>
    <w:link w:val="af4"/>
    <w:uiPriority w:val="99"/>
    <w:unhideWhenUsed/>
    <w:rsid w:val="00FD1107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Текст примечания Знак1"/>
    <w:basedOn w:val="a0"/>
    <w:uiPriority w:val="99"/>
    <w:rsid w:val="00FD1107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FD1107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FD1107"/>
    <w:rPr>
      <w:rFonts w:asciiTheme="minorHAnsi" w:hAnsiTheme="minorHAnsi"/>
      <w:b/>
      <w:sz w:val="22"/>
    </w:rPr>
  </w:style>
  <w:style w:type="character" w:customStyle="1" w:styleId="14">
    <w:name w:val="Тема примечания Знак1"/>
    <w:basedOn w:val="13"/>
    <w:uiPriority w:val="99"/>
    <w:rsid w:val="00FD1107"/>
    <w:rPr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D110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D11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FD1107"/>
  </w:style>
  <w:style w:type="character" w:customStyle="1" w:styleId="af8">
    <w:name w:val="Цветовое выделение"/>
    <w:uiPriority w:val="99"/>
    <w:rsid w:val="00FD1107"/>
    <w:rPr>
      <w:b/>
      <w:color w:val="26282F"/>
    </w:rPr>
  </w:style>
  <w:style w:type="character" w:customStyle="1" w:styleId="af9">
    <w:name w:val="Гипертекстовая ссылка"/>
    <w:uiPriority w:val="99"/>
    <w:rsid w:val="00FD1107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D1107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FD1107"/>
  </w:style>
  <w:style w:type="paragraph" w:customStyle="1" w:styleId="afd">
    <w:name w:val="Внимание: недобросовестность!"/>
    <w:basedOn w:val="afb"/>
    <w:next w:val="a"/>
    <w:uiPriority w:val="99"/>
    <w:rsid w:val="00FD1107"/>
  </w:style>
  <w:style w:type="character" w:customStyle="1" w:styleId="afe">
    <w:name w:val="Выделение для Базового Поиска"/>
    <w:uiPriority w:val="99"/>
    <w:rsid w:val="00FD1107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D1107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FD1107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D110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FD1107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FD1107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FD1107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FD1107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FD110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FD110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D1107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FD1107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FD1107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D1107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D1107"/>
  </w:style>
  <w:style w:type="paragraph" w:customStyle="1" w:styleId="afff6">
    <w:name w:val="Моноширинный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FD1107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FD1107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D1107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FD1107"/>
    <w:pPr>
      <w:ind w:left="140"/>
    </w:pPr>
  </w:style>
  <w:style w:type="character" w:customStyle="1" w:styleId="afffe">
    <w:name w:val="Опечатки"/>
    <w:uiPriority w:val="99"/>
    <w:rsid w:val="00FD1107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D1107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D110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D1107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D110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FD1107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FD1107"/>
  </w:style>
  <w:style w:type="paragraph" w:customStyle="1" w:styleId="affff6">
    <w:name w:val="Примечание."/>
    <w:basedOn w:val="afb"/>
    <w:next w:val="a"/>
    <w:uiPriority w:val="99"/>
    <w:rsid w:val="00FD1107"/>
  </w:style>
  <w:style w:type="character" w:customStyle="1" w:styleId="affff7">
    <w:name w:val="Продолжение ссылки"/>
    <w:uiPriority w:val="99"/>
    <w:rsid w:val="00FD1107"/>
  </w:style>
  <w:style w:type="paragraph" w:customStyle="1" w:styleId="affff8">
    <w:name w:val="Словарная статья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FD1107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D1107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D1107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FD1107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D1107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FD1107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FD110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D110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FD11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FD1107"/>
    <w:rPr>
      <w:sz w:val="16"/>
    </w:rPr>
  </w:style>
  <w:style w:type="paragraph" w:styleId="41">
    <w:name w:val="toc 4"/>
    <w:basedOn w:val="a"/>
    <w:next w:val="a"/>
    <w:autoRedefine/>
    <w:uiPriority w:val="99"/>
    <w:rsid w:val="00FD1107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FD1107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FD1107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FD1107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FD1107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FD1107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FD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39"/>
    <w:rsid w:val="00FD110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FD110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D1107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FD1107"/>
    <w:rPr>
      <w:vertAlign w:val="superscript"/>
    </w:rPr>
  </w:style>
  <w:style w:type="character" w:styleId="afffff9">
    <w:name w:val="Strong"/>
    <w:basedOn w:val="a0"/>
    <w:uiPriority w:val="22"/>
    <w:qFormat/>
    <w:rsid w:val="00FD1107"/>
    <w:rPr>
      <w:b/>
    </w:rPr>
  </w:style>
  <w:style w:type="character" w:customStyle="1" w:styleId="ae">
    <w:name w:val="Абзац списка Знак"/>
    <w:link w:val="ad"/>
    <w:uiPriority w:val="99"/>
    <w:qFormat/>
    <w:locked/>
    <w:rsid w:val="00FD11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FD1107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7">
    <w:name w:val="Font Style47"/>
    <w:uiPriority w:val="99"/>
    <w:rsid w:val="00FD1107"/>
    <w:rPr>
      <w:rFonts w:ascii="Times New Roman" w:hAnsi="Times New Roman"/>
      <w:sz w:val="24"/>
    </w:rPr>
  </w:style>
  <w:style w:type="paragraph" w:customStyle="1" w:styleId="Standard">
    <w:name w:val="Standard"/>
    <w:uiPriority w:val="99"/>
    <w:rsid w:val="00FD11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FontStyle193">
    <w:name w:val="Font Style193"/>
    <w:uiPriority w:val="99"/>
    <w:rsid w:val="00FD1107"/>
    <w:rPr>
      <w:rFonts w:ascii="Arial" w:hAnsi="Arial"/>
      <w:b/>
      <w:sz w:val="50"/>
    </w:rPr>
  </w:style>
  <w:style w:type="character" w:customStyle="1" w:styleId="textssmall">
    <w:name w:val="texts_small"/>
    <w:basedOn w:val="a0"/>
    <w:rsid w:val="00FD1107"/>
    <w:rPr>
      <w:rFonts w:cs="Times New Roman"/>
    </w:rPr>
  </w:style>
  <w:style w:type="paragraph" w:customStyle="1" w:styleId="c53">
    <w:name w:val="c53"/>
    <w:basedOn w:val="a"/>
    <w:uiPriority w:val="99"/>
    <w:rsid w:val="00FD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FD1107"/>
    <w:rPr>
      <w:rFonts w:cs="Times New Roman"/>
    </w:rPr>
  </w:style>
  <w:style w:type="character" w:customStyle="1" w:styleId="FontStyle151">
    <w:name w:val="Font Style151"/>
    <w:uiPriority w:val="99"/>
    <w:rsid w:val="00FD1107"/>
    <w:rPr>
      <w:rFonts w:ascii="Arial" w:hAnsi="Arial"/>
      <w:b/>
      <w:smallCaps/>
      <w:spacing w:val="30"/>
      <w:sz w:val="44"/>
    </w:rPr>
  </w:style>
  <w:style w:type="character" w:customStyle="1" w:styleId="apple-style-span">
    <w:name w:val="apple-style-span"/>
    <w:basedOn w:val="a0"/>
    <w:rsid w:val="00FD1107"/>
    <w:rPr>
      <w:rFonts w:cs="Times New Roman"/>
    </w:rPr>
  </w:style>
  <w:style w:type="character" w:customStyle="1" w:styleId="FontStyle153">
    <w:name w:val="Font Style153"/>
    <w:uiPriority w:val="99"/>
    <w:rsid w:val="00FD1107"/>
    <w:rPr>
      <w:rFonts w:ascii="Bookman Old Style" w:hAnsi="Bookman Old Style"/>
      <w:spacing w:val="10"/>
      <w:sz w:val="44"/>
    </w:rPr>
  </w:style>
  <w:style w:type="paragraph" w:customStyle="1" w:styleId="TableContents">
    <w:name w:val="Table Contents"/>
    <w:basedOn w:val="a"/>
    <w:uiPriority w:val="99"/>
    <w:rsid w:val="00FD1107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fffffa">
    <w:name w:val="No Spacing"/>
    <w:uiPriority w:val="1"/>
    <w:qFormat/>
    <w:rsid w:val="00FD110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HTML">
    <w:name w:val="HTML Cite"/>
    <w:basedOn w:val="a0"/>
    <w:uiPriority w:val="99"/>
    <w:semiHidden/>
    <w:unhideWhenUsed/>
    <w:rsid w:val="00FD1107"/>
    <w:rPr>
      <w:i/>
    </w:rPr>
  </w:style>
  <w:style w:type="character" w:styleId="afffffb">
    <w:name w:val="FollowedHyperlink"/>
    <w:basedOn w:val="a0"/>
    <w:uiPriority w:val="99"/>
    <w:semiHidden/>
    <w:unhideWhenUsed/>
    <w:rsid w:val="00FD1107"/>
    <w:rPr>
      <w:color w:val="800080"/>
      <w:u w:val="single"/>
    </w:r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FD1107"/>
    <w:rPr>
      <w:rFonts w:cs="Times New Roman"/>
    </w:rPr>
  </w:style>
  <w:style w:type="character" w:customStyle="1" w:styleId="17">
    <w:name w:val="Текст концевой сноски Знак1"/>
    <w:uiPriority w:val="99"/>
    <w:semiHidden/>
    <w:rsid w:val="00FD1107"/>
    <w:rPr>
      <w:rFonts w:ascii="Times New Roman" w:hAnsi="Times New Roman"/>
      <w:sz w:val="20"/>
      <w:lang w:eastAsia="ru-RU"/>
    </w:rPr>
  </w:style>
  <w:style w:type="character" w:customStyle="1" w:styleId="fontstyle12">
    <w:name w:val="fontstyle12"/>
    <w:basedOn w:val="a0"/>
    <w:rsid w:val="00922CCF"/>
  </w:style>
  <w:style w:type="table" w:customStyle="1" w:styleId="18">
    <w:name w:val="Сетка таблицы1"/>
    <w:basedOn w:val="a1"/>
    <w:next w:val="afffff5"/>
    <w:uiPriority w:val="39"/>
    <w:rsid w:val="003E3B9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6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C4E56-2949-43A9-9623-D4E26F39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2771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2021-08-25T02:57:00Z</cp:lastPrinted>
  <dcterms:created xsi:type="dcterms:W3CDTF">2020-12-02T23:34:00Z</dcterms:created>
  <dcterms:modified xsi:type="dcterms:W3CDTF">2021-08-25T02:57:00Z</dcterms:modified>
</cp:coreProperties>
</file>